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10C3F" w14:textId="77777777" w:rsidR="00811D54" w:rsidRPr="00811D54" w:rsidRDefault="00811D54" w:rsidP="00811D54">
      <w:pPr>
        <w:tabs>
          <w:tab w:val="left" w:pos="5400"/>
        </w:tabs>
        <w:spacing w:after="0" w:line="360" w:lineRule="auto"/>
        <w:ind w:right="-1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ligatures w14:val="standardContextual"/>
        </w:rPr>
      </w:pPr>
      <w:bookmarkStart w:id="0" w:name="_Hlk118735317"/>
      <w:bookmarkStart w:id="1" w:name="_Hlk118790712"/>
      <w:bookmarkStart w:id="2" w:name="_Hlk118735151"/>
      <w:r w:rsidRPr="00811D54">
        <w:rPr>
          <w:rFonts w:ascii="Times New Roman" w:eastAsia="Times New Roman" w:hAnsi="Times New Roman" w:cs="Times New Roman"/>
          <w:sz w:val="24"/>
          <w:szCs w:val="28"/>
          <w:lang w:eastAsia="ru-RU"/>
          <w14:ligatures w14:val="standardContextual"/>
        </w:rPr>
        <w:t xml:space="preserve">ПРОЕКТ </w:t>
      </w:r>
    </w:p>
    <w:p w14:paraId="6CAFB57C" w14:textId="77777777" w:rsidR="00811D54" w:rsidRPr="00811D54" w:rsidRDefault="00811D54" w:rsidP="00811D54">
      <w:pPr>
        <w:tabs>
          <w:tab w:val="left" w:pos="540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ligatures w14:val="standardContextual"/>
        </w:rPr>
        <w:drawing>
          <wp:inline distT="0" distB="0" distL="0" distR="0" wp14:anchorId="2411D51A" wp14:editId="5B291831">
            <wp:extent cx="942975" cy="914400"/>
            <wp:effectExtent l="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245C4" w14:textId="77777777" w:rsidR="00811D54" w:rsidRPr="00811D54" w:rsidRDefault="00811D54" w:rsidP="00811D54">
      <w:pPr>
        <w:tabs>
          <w:tab w:val="left" w:pos="5400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b/>
          <w:sz w:val="28"/>
          <w:szCs w:val="28"/>
          <w:lang w:eastAsia="ar-SA"/>
          <w14:ligatures w14:val="standardContextual"/>
        </w:rPr>
        <w:t>КОМИТЕТ АРХИТЕКТУРЫ И ГРАДОСТРОИТЕЛЬСТВА КУРСКОЙ ОБЛАСТИ</w:t>
      </w:r>
    </w:p>
    <w:p w14:paraId="3CCB4373" w14:textId="77777777" w:rsidR="00811D54" w:rsidRPr="00811D54" w:rsidRDefault="00811D54" w:rsidP="00811D5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  <w14:ligatures w14:val="standardContextual"/>
        </w:rPr>
      </w:pPr>
    </w:p>
    <w:p w14:paraId="5CE7650C" w14:textId="77777777" w:rsidR="00811D54" w:rsidRPr="00811D54" w:rsidRDefault="00811D54" w:rsidP="00811D5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b/>
          <w:sz w:val="32"/>
          <w:szCs w:val="32"/>
          <w:lang w:eastAsia="ru-RU"/>
          <w14:ligatures w14:val="standardContextual"/>
        </w:rPr>
        <w:t>Р Е Ш Е Н И Е</w:t>
      </w:r>
    </w:p>
    <w:p w14:paraId="341C6822" w14:textId="77777777" w:rsidR="00811D54" w:rsidRPr="00811D54" w:rsidRDefault="00811D54" w:rsidP="00811D5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>«___» октября 2023 года                                                               № 01-12/____</w:t>
      </w:r>
    </w:p>
    <w:p w14:paraId="40D3B3F9" w14:textId="77777777" w:rsidR="00811D54" w:rsidRPr="00811D54" w:rsidRDefault="00811D54" w:rsidP="00811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>г. Курск</w:t>
      </w:r>
    </w:p>
    <w:p w14:paraId="14AC2636" w14:textId="77777777" w:rsidR="00811D54" w:rsidRPr="00811D54" w:rsidRDefault="00811D54" w:rsidP="00811D5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  <w14:ligatures w14:val="standardContextual"/>
        </w:rPr>
      </w:pPr>
    </w:p>
    <w:p w14:paraId="2B42956C" w14:textId="77777777" w:rsidR="00811D54" w:rsidRPr="00811D54" w:rsidRDefault="00811D54" w:rsidP="00811D5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  <w:t xml:space="preserve">О внесении изменений в Генеральный план </w:t>
      </w:r>
    </w:p>
    <w:p w14:paraId="346B25BB" w14:textId="77777777" w:rsidR="00811D54" w:rsidRPr="00811D54" w:rsidRDefault="00811D54" w:rsidP="00811D5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  <w:t xml:space="preserve">муниципального образования «Первоавгустовский сельсовет» </w:t>
      </w:r>
    </w:p>
    <w:p w14:paraId="0D933414" w14:textId="77777777" w:rsidR="00811D54" w:rsidRPr="00811D54" w:rsidRDefault="00811D54" w:rsidP="00811D5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  <w:t>Дмитриевского района Курской области</w:t>
      </w:r>
    </w:p>
    <w:p w14:paraId="63419F22" w14:textId="77777777" w:rsidR="00811D54" w:rsidRPr="00811D54" w:rsidRDefault="00811D54" w:rsidP="00811D5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  <w14:ligatures w14:val="standardContextual"/>
        </w:rPr>
      </w:pPr>
    </w:p>
    <w:p w14:paraId="6782BA35" w14:textId="77777777" w:rsidR="00811D54" w:rsidRPr="00811D54" w:rsidRDefault="00811D54" w:rsidP="00811D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2E81CF" w14:textId="77777777" w:rsidR="00811D54" w:rsidRPr="00811D54" w:rsidRDefault="00811D54" w:rsidP="00811D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 xml:space="preserve">В соответствии с Градостроительным кодексом Российской Федерации, Законом Курской области от 7 декабря 2021 года № 109-ЗКО </w:t>
      </w: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br/>
        <w:t xml:space="preserve">«О перераспределении отдельных полномочий между органами местного самоуправления поселений, муниципальных районов Курской области и органами государственной власти Курской области в области градостроительной деятельности», постановлением Администрации Курской области от 02.03.2022 № 180-па «Об утверждении Положения о порядке подготовки и утверждения </w:t>
      </w:r>
      <w:bookmarkStart w:id="3" w:name="_Hlk90887877"/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>проектов документов территориального планирования городских и сельских поселений Курской области</w:t>
      </w:r>
      <w:bookmarkEnd w:id="3"/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>» комитет архитектуры и градостроительства Курской области РЕШИЛ:</w:t>
      </w:r>
    </w:p>
    <w:p w14:paraId="1C36B406" w14:textId="77777777" w:rsidR="00811D54" w:rsidRPr="00811D54" w:rsidRDefault="00811D54" w:rsidP="00811D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Генеральный план муниципального образования «Первоавгустовский сельсовет» Дмитриевского района Курской области, утвержденный решением Собрания депутатов Первоавгустовского сельсовета Дмитриевского района Курской области от 30.12.2013 № 185 (в редакции решения Собрания депутатов Первоавгустовского сельсовета Дмитриевского района Курской области от 11.05.2018 № 123).</w:t>
      </w:r>
    </w:p>
    <w:p w14:paraId="79A50B24" w14:textId="77777777" w:rsidR="00811D54" w:rsidRPr="00811D54" w:rsidRDefault="00811D54" w:rsidP="00811D54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</w:p>
    <w:p w14:paraId="4BA9506D" w14:textId="77777777" w:rsidR="00811D54" w:rsidRPr="00811D54" w:rsidRDefault="00811D54" w:rsidP="00811D54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</w:p>
    <w:p w14:paraId="397F3240" w14:textId="77777777" w:rsidR="00811D54" w:rsidRPr="00811D54" w:rsidRDefault="00811D54" w:rsidP="00811D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>И.о. председателя комитета,</w:t>
      </w:r>
    </w:p>
    <w:p w14:paraId="5FB7941E" w14:textId="77777777" w:rsidR="00811D54" w:rsidRPr="00811D54" w:rsidRDefault="00811D54" w:rsidP="00811D5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</w:pPr>
      <w:r w:rsidRPr="00811D54">
        <w:rPr>
          <w:rFonts w:ascii="Times New Roman" w:eastAsia="Times New Roman" w:hAnsi="Times New Roman" w:cs="Times New Roman"/>
          <w:sz w:val="28"/>
          <w:szCs w:val="28"/>
          <w:lang w:eastAsia="ru-RU"/>
          <w14:ligatures w14:val="standardContextual"/>
        </w:rPr>
        <w:t>главного архитектора Курской области                                Г.А. Концедалова</w:t>
      </w:r>
    </w:p>
    <w:p w14:paraId="20BA3F0F" w14:textId="77777777" w:rsidR="00811D54" w:rsidRPr="00811D54" w:rsidRDefault="00811D54" w:rsidP="00811D54">
      <w:pPr>
        <w:spacing w:after="0" w:line="240" w:lineRule="auto"/>
        <w:textAlignment w:val="baseline"/>
        <w:rPr>
          <w:rFonts w:ascii="Calibri" w:eastAsia="Calibri" w:hAnsi="Calibri" w:cs="Times New Roman"/>
          <w14:ligatures w14:val="standardContextual"/>
        </w:rPr>
      </w:pPr>
      <w:r w:rsidRPr="00811D54">
        <w:rPr>
          <w:rFonts w:ascii="Calibri" w:eastAsia="Calibri" w:hAnsi="Calibri" w:cs="Times New Roman"/>
        </w:rPr>
        <w:br w:type="page"/>
      </w:r>
    </w:p>
    <w:p w14:paraId="5768B539" w14:textId="3E772A9A" w:rsidR="000438CE" w:rsidRPr="000438CE" w:rsidRDefault="000438CE" w:rsidP="000438CE">
      <w:pPr>
        <w:tabs>
          <w:tab w:val="left" w:pos="5400"/>
        </w:tabs>
        <w:spacing w:after="0" w:line="36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0438CE" w:rsidRPr="000438CE" w:rsidSect="003414D8">
          <w:headerReference w:type="default" r:id="rId9"/>
          <w:headerReference w:type="first" r:id="rId10"/>
          <w:pgSz w:w="11906" w:h="16838"/>
          <w:pgMar w:top="1134" w:right="1134" w:bottom="1134" w:left="1701" w:header="709" w:footer="709" w:gutter="0"/>
          <w:pgNumType w:start="1"/>
          <w:cols w:space="708"/>
          <w:titlePg/>
          <w:docGrid w:linePitch="360"/>
        </w:sectPr>
      </w:pPr>
    </w:p>
    <w:p w14:paraId="49355C41" w14:textId="77777777" w:rsidR="00FD3DD1" w:rsidRPr="00424C5F" w:rsidRDefault="00FD3DD1" w:rsidP="00B534FB">
      <w:pPr>
        <w:spacing w:after="0" w:line="240" w:lineRule="auto"/>
        <w:ind w:left="425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18800937"/>
      <w:bookmarkEnd w:id="0"/>
      <w:bookmarkEnd w:id="1"/>
      <w:r w:rsidRPr="00424C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УТВЕРЖДЕНЫ</w:t>
      </w:r>
    </w:p>
    <w:p w14:paraId="1F20F957" w14:textId="77777777" w:rsidR="00FD3DD1" w:rsidRPr="00424C5F" w:rsidRDefault="00FD3DD1" w:rsidP="00B534FB">
      <w:pPr>
        <w:spacing w:after="0" w:line="240" w:lineRule="auto"/>
        <w:ind w:left="425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комитета архитектуры и градостроительства </w:t>
      </w:r>
      <w:r w:rsidRPr="00424C5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14:paraId="4F0A3C45" w14:textId="12D4E81C" w:rsidR="00FD3DD1" w:rsidRPr="00424C5F" w:rsidRDefault="00FD3DD1" w:rsidP="00B534FB">
      <w:pPr>
        <w:spacing w:after="0" w:line="240" w:lineRule="auto"/>
        <w:ind w:left="425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C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24C5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_» </w:t>
      </w:r>
      <w:r w:rsidR="00811D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D5270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424C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14:paraId="2BB35BD0" w14:textId="77777777" w:rsidR="000F62FD" w:rsidRPr="00F61650" w:rsidRDefault="000F62FD" w:rsidP="00DC1B1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7597A9" w14:textId="77777777" w:rsidR="000F62FD" w:rsidRPr="00F61650" w:rsidRDefault="000F62FD" w:rsidP="00DC1B1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733CE3" w14:textId="77777777" w:rsidR="00811D54" w:rsidRPr="00811D54" w:rsidRDefault="00811D54" w:rsidP="00811D54">
      <w:pPr>
        <w:pStyle w:val="ab"/>
        <w:tabs>
          <w:tab w:val="left" w:pos="709"/>
        </w:tabs>
        <w:rPr>
          <w:b/>
          <w:bCs/>
          <w:szCs w:val="28"/>
        </w:rPr>
      </w:pPr>
      <w:bookmarkStart w:id="5" w:name="_Hlk131604074"/>
      <w:r w:rsidRPr="00811D54">
        <w:rPr>
          <w:b/>
          <w:bCs/>
          <w:szCs w:val="28"/>
        </w:rPr>
        <w:t>ИЗМЕНЕНИЯ,</w:t>
      </w:r>
    </w:p>
    <w:p w14:paraId="0CF38092" w14:textId="77777777" w:rsidR="00811D54" w:rsidRPr="00811D54" w:rsidRDefault="00811D54" w:rsidP="00811D54">
      <w:pPr>
        <w:pStyle w:val="ab"/>
        <w:tabs>
          <w:tab w:val="left" w:pos="709"/>
        </w:tabs>
        <w:rPr>
          <w:b/>
          <w:bCs/>
          <w:szCs w:val="28"/>
        </w:rPr>
      </w:pPr>
      <w:r w:rsidRPr="00811D54">
        <w:rPr>
          <w:b/>
          <w:bCs/>
          <w:szCs w:val="28"/>
        </w:rPr>
        <w:t xml:space="preserve">которые вносятся в Генеральный план муниципального образования «Первоавгустовский сельсовет» Дмитриевского района Курской области, утвержденный решением Собрания депутатов </w:t>
      </w:r>
    </w:p>
    <w:p w14:paraId="74982C0A" w14:textId="77777777" w:rsidR="00811D54" w:rsidRPr="00811D54" w:rsidRDefault="00811D54" w:rsidP="00811D54">
      <w:pPr>
        <w:pStyle w:val="ab"/>
        <w:tabs>
          <w:tab w:val="left" w:pos="709"/>
        </w:tabs>
        <w:rPr>
          <w:b/>
          <w:bCs/>
          <w:szCs w:val="28"/>
        </w:rPr>
      </w:pPr>
      <w:r w:rsidRPr="00811D54">
        <w:rPr>
          <w:b/>
          <w:bCs/>
          <w:szCs w:val="28"/>
        </w:rPr>
        <w:t>Первоавгустовского сельсовета Дмитриевского района Курской области от 30.12.2013 № 185</w:t>
      </w:r>
    </w:p>
    <w:p w14:paraId="69A71A3D" w14:textId="77777777" w:rsidR="00DB1581" w:rsidRPr="00F61650" w:rsidRDefault="00DB1581" w:rsidP="00A04871">
      <w:pPr>
        <w:pStyle w:val="ab"/>
        <w:tabs>
          <w:tab w:val="left" w:pos="709"/>
        </w:tabs>
        <w:rPr>
          <w:b/>
          <w:bCs/>
          <w:szCs w:val="28"/>
        </w:rPr>
      </w:pPr>
    </w:p>
    <w:bookmarkEnd w:id="5"/>
    <w:p w14:paraId="51778D48" w14:textId="77777777" w:rsidR="005D38B6" w:rsidRPr="00F61650" w:rsidRDefault="005D38B6" w:rsidP="00A07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2"/>
    <w:bookmarkEnd w:id="4"/>
    <w:p w14:paraId="13A04400" w14:textId="5FC8BEDC" w:rsidR="00811D54" w:rsidRDefault="00811D54" w:rsidP="00811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34FB" w:rsidRPr="00013213">
        <w:rPr>
          <w:rFonts w:ascii="Times New Roman" w:hAnsi="Times New Roman" w:cs="Times New Roman"/>
          <w:sz w:val="28"/>
          <w:szCs w:val="28"/>
        </w:rPr>
        <w:t>. </w:t>
      </w:r>
      <w:r w:rsidRPr="00811D54">
        <w:rPr>
          <w:rFonts w:ascii="Times New Roman" w:hAnsi="Times New Roman" w:cs="Times New Roman"/>
          <w:sz w:val="28"/>
          <w:szCs w:val="28"/>
        </w:rPr>
        <w:t>В томе 3 «Перечень и характеристика основных факторов риска возникновения чрезвычайных ситуаций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11D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DC374A" w14:textId="2F7DD25D" w:rsidR="00811D54" w:rsidRPr="00811D54" w:rsidRDefault="00811D54" w:rsidP="00A35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C68B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811D54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11D54">
        <w:rPr>
          <w:rFonts w:ascii="Times New Roman" w:hAnsi="Times New Roman" w:cs="Times New Roman"/>
          <w:sz w:val="28"/>
          <w:szCs w:val="28"/>
        </w:rPr>
        <w:t xml:space="preserve"> территорий, подверженных риску возникновения чрезвычайных ситуаций природного и техногенного характера изложить в следующей редакции:</w:t>
      </w:r>
    </w:p>
    <w:p w14:paraId="31FFB598" w14:textId="77777777" w:rsidR="00BC68B0" w:rsidRDefault="00BC6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D496E7" w14:textId="5FE36753" w:rsidR="00811D54" w:rsidRDefault="00811D54" w:rsidP="00BC6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54">
        <w:rPr>
          <w:rFonts w:ascii="Times New Roman" w:hAnsi="Times New Roman" w:cs="Times New Roman"/>
          <w:sz w:val="28"/>
          <w:szCs w:val="28"/>
        </w:rPr>
        <w:lastRenderedPageBreak/>
        <w:t xml:space="preserve">«Карта территорий, подверженных риску возникновения чрезвычайных ситуаций природного и техногенного характера </w:t>
      </w:r>
    </w:p>
    <w:p w14:paraId="2EDD7E38" w14:textId="77777777" w:rsidR="00BC68B0" w:rsidRDefault="00BC68B0" w:rsidP="00BC6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DEF164" w14:textId="3CE4066A" w:rsidR="00BC68B0" w:rsidRPr="00BC68B0" w:rsidRDefault="00BC68B0" w:rsidP="00BC68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7AFFF04" wp14:editId="12D6DC6A">
            <wp:extent cx="5762625" cy="7791450"/>
            <wp:effectExtent l="0" t="0" r="9525" b="0"/>
            <wp:docPr id="120573239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7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F6ABA" w14:textId="1424674A" w:rsidR="00811D54" w:rsidRDefault="00811D54" w:rsidP="00811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14:paraId="079C7698" w14:textId="57F5EF2D" w:rsidR="00811D54" w:rsidRPr="00F61650" w:rsidRDefault="00811D54" w:rsidP="00811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Схему территорий, подверженных риску возникновения чрезвычайных ситуаций природного и техногенного характера признать </w:t>
      </w:r>
      <w:r>
        <w:rPr>
          <w:rFonts w:ascii="Times New Roman" w:hAnsi="Times New Roman"/>
          <w:sz w:val="28"/>
          <w:szCs w:val="28"/>
        </w:rPr>
        <w:lastRenderedPageBreak/>
        <w:t>утратившей силу.</w:t>
      </w:r>
    </w:p>
    <w:sectPr w:rsidR="00811D54" w:rsidRPr="00F61650" w:rsidSect="00CD3154">
      <w:headerReference w:type="first" r:id="rId12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AF198" w14:textId="77777777" w:rsidR="008E632C" w:rsidRDefault="008E632C" w:rsidP="003E1B03">
      <w:pPr>
        <w:spacing w:after="0" w:line="240" w:lineRule="auto"/>
      </w:pPr>
      <w:r>
        <w:separator/>
      </w:r>
    </w:p>
  </w:endnote>
  <w:endnote w:type="continuationSeparator" w:id="0">
    <w:p w14:paraId="3D94E205" w14:textId="77777777" w:rsidR="008E632C" w:rsidRDefault="008E632C" w:rsidP="003E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*l*b*i">
    <w:altName w:val="Calibri"/>
    <w:charset w:val="00"/>
    <w:family w:val="auto"/>
    <w:pitch w:val="default"/>
  </w:font>
  <w:font w:name="T*m*s*N*w*R*m*n">
    <w:altName w:val="Calibri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FCAF" w14:textId="77777777" w:rsidR="008E632C" w:rsidRDefault="008E632C" w:rsidP="003E1B03">
      <w:pPr>
        <w:spacing w:after="0" w:line="240" w:lineRule="auto"/>
      </w:pPr>
      <w:r>
        <w:separator/>
      </w:r>
    </w:p>
  </w:footnote>
  <w:footnote w:type="continuationSeparator" w:id="0">
    <w:p w14:paraId="0A22F17E" w14:textId="77777777" w:rsidR="008E632C" w:rsidRDefault="008E632C" w:rsidP="003E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4827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8FE8CE" w14:textId="57EB5E9B" w:rsidR="004F40CF" w:rsidRPr="002501ED" w:rsidRDefault="004F40C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01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1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3DB5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2501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ECC594" w14:textId="77777777" w:rsidR="004F40CF" w:rsidRDefault="004F40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FF1B" w14:textId="5FC1357D" w:rsidR="004F40CF" w:rsidRPr="004F1E4F" w:rsidRDefault="004F40CF" w:rsidP="00B534FB">
    <w:pPr>
      <w:pStyle w:val="a5"/>
      <w:jc w:val="right"/>
      <w:rPr>
        <w:rFonts w:ascii="Times New Roman" w:hAnsi="Times New Roman" w:cs="Times New Roman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BB069" w14:textId="4C9B85E8" w:rsidR="004F40CF" w:rsidRPr="00B534FB" w:rsidRDefault="004F40CF" w:rsidP="00B534FB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rFonts w:ascii="Symbol" w:hAnsi="Symbol" w:cs="Symbol" w:hint="default"/>
        <w:b/>
        <w:bCs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635" w:hanging="555"/>
      </w:pPr>
      <w:rPr>
        <w:rFonts w:ascii="Times New Roman" w:hAnsi="Times New Roman" w:cs="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16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44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680" w:hanging="2160"/>
      </w:pPr>
    </w:lvl>
  </w:abstractNum>
  <w:abstractNum w:abstractNumId="4" w15:restartNumberingAfterBreak="0">
    <w:nsid w:val="0000000E"/>
    <w:multiLevelType w:val="multi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5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571" w:hanging="360"/>
      </w:pPr>
      <w:rPr>
        <w:rFonts w:ascii="Courier New" w:hAnsi="Courier New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7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OpenSymbol"/>
      </w:rPr>
    </w:lvl>
  </w:abstractNum>
  <w:abstractNum w:abstractNumId="9" w15:restartNumberingAfterBreak="0">
    <w:nsid w:val="045616E1"/>
    <w:multiLevelType w:val="multilevel"/>
    <w:tmpl w:val="051EA60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0" w15:restartNumberingAfterBreak="0">
    <w:nsid w:val="074E5F09"/>
    <w:multiLevelType w:val="multilevel"/>
    <w:tmpl w:val="63B6C99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B9451A5"/>
    <w:multiLevelType w:val="multilevel"/>
    <w:tmpl w:val="9B1AD828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i w:val="0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851" w:hanging="491"/>
      </w:pPr>
      <w:rPr>
        <w:rFonts w:ascii="Times New Roman" w:hAnsi="Times New Roman"/>
        <w:i w:val="0"/>
        <w:sz w:val="24"/>
        <w:szCs w:val="24"/>
      </w:rPr>
    </w:lvl>
    <w:lvl w:ilvl="2">
      <w:start w:val="1"/>
      <w:numFmt w:val="decimal"/>
      <w:suff w:val="space"/>
      <w:lvlText w:val=".%2.%3 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i w:val="0"/>
        <w:sz w:val="24"/>
        <w:szCs w:val="24"/>
      </w:rPr>
    </w:lvl>
    <w:lvl w:ilvl="3">
      <w:start w:val="1"/>
      <w:numFmt w:val="decimal"/>
      <w:suff w:val="space"/>
      <w:lvlText w:val=".%2.%3.%4"/>
      <w:lvlJc w:val="left"/>
      <w:pPr>
        <w:tabs>
          <w:tab w:val="num" w:pos="0"/>
        </w:tabs>
        <w:ind w:left="1728" w:hanging="651"/>
      </w:pPr>
      <w:rPr>
        <w:rFonts w:ascii="Times New Roman" w:hAnsi="Times New Roman"/>
        <w:i w:val="0"/>
        <w:sz w:val="24"/>
        <w:szCs w:val="24"/>
      </w:rPr>
    </w:lvl>
    <w:lvl w:ilvl="4">
      <w:start w:val="1"/>
      <w:numFmt w:val="decimal"/>
      <w:lvlText w:val=".%2.%3.%4.%5"/>
      <w:lvlJc w:val="left"/>
      <w:pPr>
        <w:tabs>
          <w:tab w:val="num" w:pos="0"/>
        </w:tabs>
        <w:ind w:left="2232" w:hanging="792"/>
      </w:pPr>
      <w:rPr>
        <w:rFonts w:ascii="Times New Roman" w:hAnsi="Times New Roman"/>
        <w:i w:val="0"/>
        <w:sz w:val="24"/>
        <w:szCs w:val="24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736" w:hanging="936"/>
      </w:pPr>
      <w:rPr>
        <w:rFonts w:ascii="Times New Roman" w:hAnsi="Times New Roman"/>
        <w:i w:val="0"/>
        <w:sz w:val="24"/>
        <w:szCs w:val="24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/>
        <w:i w:val="0"/>
        <w:sz w:val="24"/>
        <w:szCs w:val="24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744" w:hanging="1224"/>
      </w:pPr>
      <w:rPr>
        <w:rFonts w:ascii="Times New Roman" w:hAnsi="Times New Roman"/>
        <w:i w:val="0"/>
        <w:sz w:val="24"/>
        <w:szCs w:val="24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/>
        <w:i w:val="0"/>
        <w:sz w:val="24"/>
        <w:szCs w:val="24"/>
      </w:rPr>
    </w:lvl>
  </w:abstractNum>
  <w:abstractNum w:abstractNumId="13" w15:restartNumberingAfterBreak="0">
    <w:nsid w:val="0FED1C8B"/>
    <w:multiLevelType w:val="hybridMultilevel"/>
    <w:tmpl w:val="651A2C62"/>
    <w:lvl w:ilvl="0" w:tplc="08AE459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</w:rPr>
    </w:lvl>
    <w:lvl w:ilvl="1" w:tplc="1CF09FFA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/>
      </w:rPr>
    </w:lvl>
    <w:lvl w:ilvl="2" w:tplc="BF8253F4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/>
      </w:rPr>
    </w:lvl>
    <w:lvl w:ilvl="3" w:tplc="1FF684AC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/>
      </w:rPr>
    </w:lvl>
    <w:lvl w:ilvl="4" w:tplc="20942066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/>
      </w:rPr>
    </w:lvl>
    <w:lvl w:ilvl="5" w:tplc="53741D54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/>
      </w:rPr>
    </w:lvl>
    <w:lvl w:ilvl="6" w:tplc="9D3EC078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/>
      </w:rPr>
    </w:lvl>
    <w:lvl w:ilvl="7" w:tplc="613CD024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/>
      </w:rPr>
    </w:lvl>
    <w:lvl w:ilvl="8" w:tplc="8618E322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/>
      </w:rPr>
    </w:lvl>
  </w:abstractNum>
  <w:abstractNum w:abstractNumId="14" w15:restartNumberingAfterBreak="0">
    <w:nsid w:val="12782749"/>
    <w:multiLevelType w:val="multilevel"/>
    <w:tmpl w:val="CD70B7A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3"/>
      <w:numFmt w:val="decimal"/>
      <w:isLgl/>
      <w:lvlText w:val="%1.%2"/>
      <w:lvlJc w:val="left"/>
      <w:pPr>
        <w:ind w:left="1535" w:hanging="75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6" w:hanging="2160"/>
      </w:pPr>
      <w:rPr>
        <w:rFonts w:hint="default"/>
      </w:rPr>
    </w:lvl>
  </w:abstractNum>
  <w:abstractNum w:abstractNumId="15" w15:restartNumberingAfterBreak="0">
    <w:nsid w:val="16711241"/>
    <w:multiLevelType w:val="hybridMultilevel"/>
    <w:tmpl w:val="EC7E29CA"/>
    <w:lvl w:ilvl="0" w:tplc="B7FCB7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 w:tplc="66F683B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5FCF6E0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B42044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34476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E4FF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3A084A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FB6587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106FC7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A24249"/>
    <w:multiLevelType w:val="multilevel"/>
    <w:tmpl w:val="D2A0F172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17" w15:restartNumberingAfterBreak="0">
    <w:nsid w:val="1D02083D"/>
    <w:multiLevelType w:val="hybridMultilevel"/>
    <w:tmpl w:val="94AE69B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8" w15:restartNumberingAfterBreak="0">
    <w:nsid w:val="21434AE3"/>
    <w:multiLevelType w:val="multilevel"/>
    <w:tmpl w:val="39A49AC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24" w:hanging="1800"/>
      </w:pPr>
      <w:rPr>
        <w:rFonts w:hint="default"/>
      </w:rPr>
    </w:lvl>
  </w:abstractNum>
  <w:abstractNum w:abstractNumId="19" w15:restartNumberingAfterBreak="0">
    <w:nsid w:val="224D13BD"/>
    <w:multiLevelType w:val="multilevel"/>
    <w:tmpl w:val="1F2AE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8F85A57"/>
    <w:multiLevelType w:val="multilevel"/>
    <w:tmpl w:val="0F8236D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1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521"/>
    <w:multiLevelType w:val="multilevel"/>
    <w:tmpl w:val="C43E3352"/>
    <w:lvl w:ilvl="0">
      <w:start w:val="1"/>
      <w:numFmt w:val="decimal"/>
      <w:lvlText w:val="%1."/>
      <w:lvlJc w:val="center"/>
      <w:pPr>
        <w:ind w:left="502" w:hanging="2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23" w15:restartNumberingAfterBreak="0">
    <w:nsid w:val="3D6E71F3"/>
    <w:multiLevelType w:val="multilevel"/>
    <w:tmpl w:val="87125F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3EAD3C63"/>
    <w:multiLevelType w:val="hybridMultilevel"/>
    <w:tmpl w:val="9E8AB0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30B2FB6"/>
    <w:multiLevelType w:val="hybridMultilevel"/>
    <w:tmpl w:val="4A6470AC"/>
    <w:lvl w:ilvl="0" w:tplc="D85A98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F0A8120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FDE0C4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28BC1FF8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EAB6EFB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B986BEC8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A738C11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E410CCB2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3D36B32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47874370"/>
    <w:multiLevelType w:val="multilevel"/>
    <w:tmpl w:val="04687D2E"/>
    <w:lvl w:ilvl="0">
      <w:start w:val="1"/>
      <w:numFmt w:val="decimal"/>
      <w:lvlText w:val="%1."/>
      <w:lvlJc w:val="left"/>
      <w:pPr>
        <w:tabs>
          <w:tab w:val="num" w:pos="0"/>
        </w:tabs>
        <w:ind w:left="2142" w:hanging="360"/>
      </w:pPr>
      <w:rPr>
        <w:bCs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7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8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3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4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946" w:hanging="1440"/>
      </w:pPr>
    </w:lvl>
  </w:abstractNum>
  <w:abstractNum w:abstractNumId="27" w15:restartNumberingAfterBreak="0">
    <w:nsid w:val="48674FFA"/>
    <w:multiLevelType w:val="multilevel"/>
    <w:tmpl w:val="D2FEF5C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28" w15:restartNumberingAfterBreak="0">
    <w:nsid w:val="49F169F4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C6630E2"/>
    <w:multiLevelType w:val="hybridMultilevel"/>
    <w:tmpl w:val="22627DAE"/>
    <w:lvl w:ilvl="0" w:tplc="0F7200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A75CD"/>
    <w:multiLevelType w:val="multilevel"/>
    <w:tmpl w:val="6472DE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1" w15:restartNumberingAfterBreak="0">
    <w:nsid w:val="582F3FBC"/>
    <w:multiLevelType w:val="multilevel"/>
    <w:tmpl w:val="B91881A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2" w15:restartNumberingAfterBreak="0">
    <w:nsid w:val="5CDF11E8"/>
    <w:multiLevelType w:val="multilevel"/>
    <w:tmpl w:val="7C28791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3" w15:restartNumberingAfterBreak="0">
    <w:nsid w:val="5EA103A0"/>
    <w:multiLevelType w:val="hybridMultilevel"/>
    <w:tmpl w:val="9CD65694"/>
    <w:lvl w:ilvl="0" w:tplc="FD4AA37C">
      <w:start w:val="1"/>
      <w:numFmt w:val="decimal"/>
      <w:lvlText w:val="%1."/>
      <w:lvlJc w:val="left"/>
      <w:pPr>
        <w:tabs>
          <w:tab w:val="num" w:pos="0"/>
        </w:tabs>
        <w:ind w:left="79" w:hanging="360"/>
      </w:pPr>
      <w:rPr>
        <w:b w:val="0"/>
        <w:bCs/>
      </w:rPr>
    </w:lvl>
    <w:lvl w:ilvl="1" w:tplc="5C78D9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7E5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BA99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220F6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3A0C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70D0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847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C4A65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74C15C8"/>
    <w:multiLevelType w:val="multilevel"/>
    <w:tmpl w:val="8DC08E1A"/>
    <w:lvl w:ilvl="0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37" w15:restartNumberingAfterBreak="0">
    <w:nsid w:val="76835A37"/>
    <w:multiLevelType w:val="multilevel"/>
    <w:tmpl w:val="BE7076D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abstractNum w:abstractNumId="38" w15:restartNumberingAfterBreak="0">
    <w:nsid w:val="781640B8"/>
    <w:multiLevelType w:val="multilevel"/>
    <w:tmpl w:val="08E6DD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C2D0FA2"/>
    <w:multiLevelType w:val="multilevel"/>
    <w:tmpl w:val="803CF300"/>
    <w:lvl w:ilvl="0">
      <w:start w:val="1"/>
      <w:numFmt w:val="decimal"/>
      <w:lvlText w:val="%1."/>
      <w:lvlJc w:val="center"/>
      <w:pPr>
        <w:ind w:left="347" w:hanging="1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8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0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2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4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8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07" w:hanging="180"/>
      </w:pPr>
      <w:rPr>
        <w:rFonts w:hint="default"/>
      </w:rPr>
    </w:lvl>
  </w:abstractNum>
  <w:num w:numId="1" w16cid:durableId="529149031">
    <w:abstractNumId w:val="21"/>
  </w:num>
  <w:num w:numId="2" w16cid:durableId="390927493">
    <w:abstractNumId w:val="11"/>
  </w:num>
  <w:num w:numId="3" w16cid:durableId="281766127">
    <w:abstractNumId w:val="10"/>
  </w:num>
  <w:num w:numId="4" w16cid:durableId="1669216194">
    <w:abstractNumId w:val="20"/>
  </w:num>
  <w:num w:numId="5" w16cid:durableId="1834683414">
    <w:abstractNumId w:val="31"/>
  </w:num>
  <w:num w:numId="6" w16cid:durableId="34408875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1971364">
    <w:abstractNumId w:val="1"/>
    <w:lvlOverride w:ilvl="0">
      <w:startOverride w:val="1"/>
    </w:lvlOverride>
  </w:num>
  <w:num w:numId="8" w16cid:durableId="206112258">
    <w:abstractNumId w:val="5"/>
    <w:lvlOverride w:ilvl="0">
      <w:startOverride w:val="1"/>
    </w:lvlOverride>
  </w:num>
  <w:num w:numId="9" w16cid:durableId="199053475">
    <w:abstractNumId w:val="34"/>
  </w:num>
  <w:num w:numId="10" w16cid:durableId="1777213317">
    <w:abstractNumId w:val="19"/>
  </w:num>
  <w:num w:numId="11" w16cid:durableId="1318876366">
    <w:abstractNumId w:val="29"/>
  </w:num>
  <w:num w:numId="12" w16cid:durableId="1657801518">
    <w:abstractNumId w:val="18"/>
  </w:num>
  <w:num w:numId="13" w16cid:durableId="2993832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58867204">
    <w:abstractNumId w:val="38"/>
  </w:num>
  <w:num w:numId="15" w16cid:durableId="2011328854">
    <w:abstractNumId w:val="35"/>
  </w:num>
  <w:num w:numId="16" w16cid:durableId="768502355">
    <w:abstractNumId w:val="22"/>
  </w:num>
  <w:num w:numId="17" w16cid:durableId="690841289">
    <w:abstractNumId w:val="24"/>
  </w:num>
  <w:num w:numId="18" w16cid:durableId="1685280020">
    <w:abstractNumId w:val="37"/>
  </w:num>
  <w:num w:numId="19" w16cid:durableId="1818493835">
    <w:abstractNumId w:val="30"/>
  </w:num>
  <w:num w:numId="20" w16cid:durableId="542013240">
    <w:abstractNumId w:val="9"/>
  </w:num>
  <w:num w:numId="21" w16cid:durableId="17436355">
    <w:abstractNumId w:val="32"/>
  </w:num>
  <w:num w:numId="22" w16cid:durableId="622736072">
    <w:abstractNumId w:val="27"/>
  </w:num>
  <w:num w:numId="23" w16cid:durableId="68040526">
    <w:abstractNumId w:val="16"/>
  </w:num>
  <w:num w:numId="24" w16cid:durableId="640580269">
    <w:abstractNumId w:val="39"/>
  </w:num>
  <w:num w:numId="25" w16cid:durableId="831334547">
    <w:abstractNumId w:val="13"/>
  </w:num>
  <w:num w:numId="26" w16cid:durableId="300774303">
    <w:abstractNumId w:val="33"/>
  </w:num>
  <w:num w:numId="27" w16cid:durableId="2049599112">
    <w:abstractNumId w:val="26"/>
  </w:num>
  <w:num w:numId="28" w16cid:durableId="560216579">
    <w:abstractNumId w:val="12"/>
  </w:num>
  <w:num w:numId="29" w16cid:durableId="276714301">
    <w:abstractNumId w:val="14"/>
  </w:num>
  <w:num w:numId="30" w16cid:durableId="1193106736">
    <w:abstractNumId w:val="0"/>
  </w:num>
  <w:num w:numId="31" w16cid:durableId="1781877360">
    <w:abstractNumId w:val="2"/>
  </w:num>
  <w:num w:numId="32" w16cid:durableId="1807769951">
    <w:abstractNumId w:val="3"/>
  </w:num>
  <w:num w:numId="33" w16cid:durableId="1533180743">
    <w:abstractNumId w:val="8"/>
  </w:num>
  <w:num w:numId="34" w16cid:durableId="208424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92981586">
    <w:abstractNumId w:val="25"/>
  </w:num>
  <w:num w:numId="36" w16cid:durableId="1374380956">
    <w:abstractNumId w:val="17"/>
  </w:num>
  <w:num w:numId="37" w16cid:durableId="1706563583">
    <w:abstractNumId w:val="23"/>
  </w:num>
  <w:num w:numId="38" w16cid:durableId="1626109485">
    <w:abstractNumId w:val="6"/>
  </w:num>
  <w:num w:numId="39" w16cid:durableId="980500621">
    <w:abstractNumId w:val="7"/>
  </w:num>
  <w:num w:numId="40" w16cid:durableId="1555122248">
    <w:abstractNumId w:val="36"/>
  </w:num>
  <w:num w:numId="41" w16cid:durableId="13849183">
    <w:abstractNumId w:val="5"/>
    <w:lvlOverride w:ilvl="0">
      <w:startOverride w:val="1"/>
    </w:lvlOverride>
  </w:num>
  <w:num w:numId="42" w16cid:durableId="13361057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784"/>
    <w:rsid w:val="00000222"/>
    <w:rsid w:val="00002078"/>
    <w:rsid w:val="00002BCA"/>
    <w:rsid w:val="00005129"/>
    <w:rsid w:val="00007E9F"/>
    <w:rsid w:val="00011997"/>
    <w:rsid w:val="00011E3E"/>
    <w:rsid w:val="00012302"/>
    <w:rsid w:val="00013DFE"/>
    <w:rsid w:val="00015CB1"/>
    <w:rsid w:val="00015FC3"/>
    <w:rsid w:val="000177F8"/>
    <w:rsid w:val="0002037D"/>
    <w:rsid w:val="00020947"/>
    <w:rsid w:val="00020A7D"/>
    <w:rsid w:val="000224AA"/>
    <w:rsid w:val="00023CD6"/>
    <w:rsid w:val="00024335"/>
    <w:rsid w:val="000244FA"/>
    <w:rsid w:val="00026AB6"/>
    <w:rsid w:val="00033100"/>
    <w:rsid w:val="000342C3"/>
    <w:rsid w:val="00034738"/>
    <w:rsid w:val="000347A8"/>
    <w:rsid w:val="00035AF0"/>
    <w:rsid w:val="00036539"/>
    <w:rsid w:val="00036783"/>
    <w:rsid w:val="00036935"/>
    <w:rsid w:val="00041488"/>
    <w:rsid w:val="000438CE"/>
    <w:rsid w:val="00046490"/>
    <w:rsid w:val="000466D0"/>
    <w:rsid w:val="00046985"/>
    <w:rsid w:val="00046E54"/>
    <w:rsid w:val="00051805"/>
    <w:rsid w:val="00052296"/>
    <w:rsid w:val="00053DE4"/>
    <w:rsid w:val="000544FF"/>
    <w:rsid w:val="0005509E"/>
    <w:rsid w:val="000550D3"/>
    <w:rsid w:val="0005617B"/>
    <w:rsid w:val="00056482"/>
    <w:rsid w:val="000618A9"/>
    <w:rsid w:val="000664FD"/>
    <w:rsid w:val="0006755D"/>
    <w:rsid w:val="00070F65"/>
    <w:rsid w:val="00071685"/>
    <w:rsid w:val="00072827"/>
    <w:rsid w:val="00073E52"/>
    <w:rsid w:val="00074155"/>
    <w:rsid w:val="000756DE"/>
    <w:rsid w:val="00081C57"/>
    <w:rsid w:val="00086C67"/>
    <w:rsid w:val="000913CE"/>
    <w:rsid w:val="00094A69"/>
    <w:rsid w:val="000A2EF5"/>
    <w:rsid w:val="000A5614"/>
    <w:rsid w:val="000A57FA"/>
    <w:rsid w:val="000A78EE"/>
    <w:rsid w:val="000B252E"/>
    <w:rsid w:val="000B3DB5"/>
    <w:rsid w:val="000B5A7F"/>
    <w:rsid w:val="000C14F8"/>
    <w:rsid w:val="000C33DB"/>
    <w:rsid w:val="000C3EF9"/>
    <w:rsid w:val="000C538B"/>
    <w:rsid w:val="000D1316"/>
    <w:rsid w:val="000D4A73"/>
    <w:rsid w:val="000D4C53"/>
    <w:rsid w:val="000D574F"/>
    <w:rsid w:val="000D7C7F"/>
    <w:rsid w:val="000E0628"/>
    <w:rsid w:val="000E1C5E"/>
    <w:rsid w:val="000E35BB"/>
    <w:rsid w:val="000E4FF3"/>
    <w:rsid w:val="000E509C"/>
    <w:rsid w:val="000E5E45"/>
    <w:rsid w:val="000E7487"/>
    <w:rsid w:val="000F15F5"/>
    <w:rsid w:val="000F191D"/>
    <w:rsid w:val="000F429B"/>
    <w:rsid w:val="000F44E1"/>
    <w:rsid w:val="000F62FD"/>
    <w:rsid w:val="001000C6"/>
    <w:rsid w:val="00103683"/>
    <w:rsid w:val="00104923"/>
    <w:rsid w:val="00106ACD"/>
    <w:rsid w:val="001074CD"/>
    <w:rsid w:val="00111598"/>
    <w:rsid w:val="00112D47"/>
    <w:rsid w:val="001131CA"/>
    <w:rsid w:val="00114C67"/>
    <w:rsid w:val="00114E1E"/>
    <w:rsid w:val="0011695E"/>
    <w:rsid w:val="00121B75"/>
    <w:rsid w:val="00122748"/>
    <w:rsid w:val="001230E4"/>
    <w:rsid w:val="00124C88"/>
    <w:rsid w:val="00125039"/>
    <w:rsid w:val="00125154"/>
    <w:rsid w:val="00126D60"/>
    <w:rsid w:val="001277FF"/>
    <w:rsid w:val="00127E64"/>
    <w:rsid w:val="00130611"/>
    <w:rsid w:val="00132109"/>
    <w:rsid w:val="0013582F"/>
    <w:rsid w:val="001366EA"/>
    <w:rsid w:val="00141579"/>
    <w:rsid w:val="0014351D"/>
    <w:rsid w:val="0014525C"/>
    <w:rsid w:val="001458E9"/>
    <w:rsid w:val="00146E18"/>
    <w:rsid w:val="00151370"/>
    <w:rsid w:val="00152666"/>
    <w:rsid w:val="001535A4"/>
    <w:rsid w:val="00155AA4"/>
    <w:rsid w:val="00161DC3"/>
    <w:rsid w:val="001641C5"/>
    <w:rsid w:val="0016493D"/>
    <w:rsid w:val="001670A3"/>
    <w:rsid w:val="001732FE"/>
    <w:rsid w:val="00174765"/>
    <w:rsid w:val="00174E6E"/>
    <w:rsid w:val="001751D8"/>
    <w:rsid w:val="00175A64"/>
    <w:rsid w:val="00175B3C"/>
    <w:rsid w:val="00175E47"/>
    <w:rsid w:val="001813B6"/>
    <w:rsid w:val="00184B37"/>
    <w:rsid w:val="001874D4"/>
    <w:rsid w:val="0019094A"/>
    <w:rsid w:val="00191346"/>
    <w:rsid w:val="001931F7"/>
    <w:rsid w:val="00195C21"/>
    <w:rsid w:val="001A01EC"/>
    <w:rsid w:val="001A678D"/>
    <w:rsid w:val="001A6DCB"/>
    <w:rsid w:val="001B18A3"/>
    <w:rsid w:val="001B272D"/>
    <w:rsid w:val="001B2BD6"/>
    <w:rsid w:val="001B4BBE"/>
    <w:rsid w:val="001B542F"/>
    <w:rsid w:val="001B5569"/>
    <w:rsid w:val="001B7A17"/>
    <w:rsid w:val="001C36C0"/>
    <w:rsid w:val="001C5236"/>
    <w:rsid w:val="001D0994"/>
    <w:rsid w:val="001D2BCF"/>
    <w:rsid w:val="001D2C35"/>
    <w:rsid w:val="001D532F"/>
    <w:rsid w:val="001D548A"/>
    <w:rsid w:val="001E462B"/>
    <w:rsid w:val="001E64B2"/>
    <w:rsid w:val="001E668B"/>
    <w:rsid w:val="001E6CF7"/>
    <w:rsid w:val="001F00D5"/>
    <w:rsid w:val="001F07B4"/>
    <w:rsid w:val="001F6205"/>
    <w:rsid w:val="001F6C5F"/>
    <w:rsid w:val="00201354"/>
    <w:rsid w:val="0020190E"/>
    <w:rsid w:val="00203006"/>
    <w:rsid w:val="0020475C"/>
    <w:rsid w:val="0020489F"/>
    <w:rsid w:val="00204E04"/>
    <w:rsid w:val="00210847"/>
    <w:rsid w:val="002117C7"/>
    <w:rsid w:val="00211A81"/>
    <w:rsid w:val="00214BFF"/>
    <w:rsid w:val="00215DEC"/>
    <w:rsid w:val="002162F1"/>
    <w:rsid w:val="002171C8"/>
    <w:rsid w:val="00221134"/>
    <w:rsid w:val="002253DF"/>
    <w:rsid w:val="002262AB"/>
    <w:rsid w:val="002266BD"/>
    <w:rsid w:val="00232D95"/>
    <w:rsid w:val="00236B62"/>
    <w:rsid w:val="00240F47"/>
    <w:rsid w:val="002415E6"/>
    <w:rsid w:val="00241D31"/>
    <w:rsid w:val="002421AB"/>
    <w:rsid w:val="00243D4C"/>
    <w:rsid w:val="002501ED"/>
    <w:rsid w:val="002509E5"/>
    <w:rsid w:val="00251FE4"/>
    <w:rsid w:val="00255214"/>
    <w:rsid w:val="00260236"/>
    <w:rsid w:val="002620A8"/>
    <w:rsid w:val="00263792"/>
    <w:rsid w:val="00267494"/>
    <w:rsid w:val="00267E41"/>
    <w:rsid w:val="002707AF"/>
    <w:rsid w:val="00270B47"/>
    <w:rsid w:val="00271B29"/>
    <w:rsid w:val="00274B81"/>
    <w:rsid w:val="0027521E"/>
    <w:rsid w:val="002754B7"/>
    <w:rsid w:val="0027693F"/>
    <w:rsid w:val="00277CCD"/>
    <w:rsid w:val="00280293"/>
    <w:rsid w:val="00282C7F"/>
    <w:rsid w:val="00283BA6"/>
    <w:rsid w:val="002843AA"/>
    <w:rsid w:val="00291992"/>
    <w:rsid w:val="002926E9"/>
    <w:rsid w:val="002928F3"/>
    <w:rsid w:val="00292C46"/>
    <w:rsid w:val="002963B3"/>
    <w:rsid w:val="00297160"/>
    <w:rsid w:val="00297D6B"/>
    <w:rsid w:val="002A02B8"/>
    <w:rsid w:val="002A38B0"/>
    <w:rsid w:val="002A6144"/>
    <w:rsid w:val="002A6242"/>
    <w:rsid w:val="002B037D"/>
    <w:rsid w:val="002B1E70"/>
    <w:rsid w:val="002B30C8"/>
    <w:rsid w:val="002B4E71"/>
    <w:rsid w:val="002B6FD4"/>
    <w:rsid w:val="002C0453"/>
    <w:rsid w:val="002C23A2"/>
    <w:rsid w:val="002C3174"/>
    <w:rsid w:val="002D04AF"/>
    <w:rsid w:val="002D2389"/>
    <w:rsid w:val="002D23C9"/>
    <w:rsid w:val="002D3364"/>
    <w:rsid w:val="002D3588"/>
    <w:rsid w:val="002D57BA"/>
    <w:rsid w:val="002D6D9D"/>
    <w:rsid w:val="002D6E87"/>
    <w:rsid w:val="002E1326"/>
    <w:rsid w:val="002E2018"/>
    <w:rsid w:val="002E3E04"/>
    <w:rsid w:val="002E42AC"/>
    <w:rsid w:val="002E43CE"/>
    <w:rsid w:val="002E4631"/>
    <w:rsid w:val="002E7A64"/>
    <w:rsid w:val="002F2405"/>
    <w:rsid w:val="002F377C"/>
    <w:rsid w:val="002F4506"/>
    <w:rsid w:val="002F4CF9"/>
    <w:rsid w:val="002F677E"/>
    <w:rsid w:val="002F67DB"/>
    <w:rsid w:val="00301D71"/>
    <w:rsid w:val="00304C4F"/>
    <w:rsid w:val="00305E76"/>
    <w:rsid w:val="00312469"/>
    <w:rsid w:val="0031348A"/>
    <w:rsid w:val="003147BB"/>
    <w:rsid w:val="003158CD"/>
    <w:rsid w:val="003217B5"/>
    <w:rsid w:val="003220D3"/>
    <w:rsid w:val="003221AF"/>
    <w:rsid w:val="0032487C"/>
    <w:rsid w:val="00326003"/>
    <w:rsid w:val="00327B48"/>
    <w:rsid w:val="003301B8"/>
    <w:rsid w:val="003304A4"/>
    <w:rsid w:val="00330629"/>
    <w:rsid w:val="003341AA"/>
    <w:rsid w:val="003342D9"/>
    <w:rsid w:val="00334A47"/>
    <w:rsid w:val="0033767D"/>
    <w:rsid w:val="003414D8"/>
    <w:rsid w:val="00345BB9"/>
    <w:rsid w:val="00350BA9"/>
    <w:rsid w:val="00351590"/>
    <w:rsid w:val="0035682D"/>
    <w:rsid w:val="00356A62"/>
    <w:rsid w:val="003605DA"/>
    <w:rsid w:val="00360DB1"/>
    <w:rsid w:val="003621D0"/>
    <w:rsid w:val="00363322"/>
    <w:rsid w:val="00363AE9"/>
    <w:rsid w:val="00373DBD"/>
    <w:rsid w:val="003759E1"/>
    <w:rsid w:val="00377B59"/>
    <w:rsid w:val="0038092C"/>
    <w:rsid w:val="00382DA1"/>
    <w:rsid w:val="003866BB"/>
    <w:rsid w:val="00392404"/>
    <w:rsid w:val="0039746C"/>
    <w:rsid w:val="00397C4F"/>
    <w:rsid w:val="003A1529"/>
    <w:rsid w:val="003A6CD6"/>
    <w:rsid w:val="003B23DE"/>
    <w:rsid w:val="003B7103"/>
    <w:rsid w:val="003C2766"/>
    <w:rsid w:val="003C6DB3"/>
    <w:rsid w:val="003D2B08"/>
    <w:rsid w:val="003D3430"/>
    <w:rsid w:val="003D47D1"/>
    <w:rsid w:val="003D4975"/>
    <w:rsid w:val="003D4AD9"/>
    <w:rsid w:val="003D6574"/>
    <w:rsid w:val="003E0E4F"/>
    <w:rsid w:val="003E1821"/>
    <w:rsid w:val="003E1B03"/>
    <w:rsid w:val="003E1FEE"/>
    <w:rsid w:val="003E2806"/>
    <w:rsid w:val="003E3AAF"/>
    <w:rsid w:val="003E3C16"/>
    <w:rsid w:val="003E3E92"/>
    <w:rsid w:val="003E668D"/>
    <w:rsid w:val="003F02B2"/>
    <w:rsid w:val="003F2AC2"/>
    <w:rsid w:val="003F6720"/>
    <w:rsid w:val="003F6D4D"/>
    <w:rsid w:val="00400849"/>
    <w:rsid w:val="004011FE"/>
    <w:rsid w:val="004012E4"/>
    <w:rsid w:val="004074DC"/>
    <w:rsid w:val="00407B12"/>
    <w:rsid w:val="0041135B"/>
    <w:rsid w:val="004116DE"/>
    <w:rsid w:val="004120FC"/>
    <w:rsid w:val="00416742"/>
    <w:rsid w:val="00416895"/>
    <w:rsid w:val="004169DD"/>
    <w:rsid w:val="0041740D"/>
    <w:rsid w:val="00420304"/>
    <w:rsid w:val="00420320"/>
    <w:rsid w:val="004226C4"/>
    <w:rsid w:val="00422CA4"/>
    <w:rsid w:val="004235AC"/>
    <w:rsid w:val="00423D80"/>
    <w:rsid w:val="00424C5F"/>
    <w:rsid w:val="0042513E"/>
    <w:rsid w:val="00426EA5"/>
    <w:rsid w:val="00427BAD"/>
    <w:rsid w:val="004303AD"/>
    <w:rsid w:val="00433375"/>
    <w:rsid w:val="00433DD5"/>
    <w:rsid w:val="00434146"/>
    <w:rsid w:val="00435385"/>
    <w:rsid w:val="004419FD"/>
    <w:rsid w:val="00447188"/>
    <w:rsid w:val="004475E5"/>
    <w:rsid w:val="004475F7"/>
    <w:rsid w:val="004520D4"/>
    <w:rsid w:val="0045482E"/>
    <w:rsid w:val="0046161A"/>
    <w:rsid w:val="00463DF8"/>
    <w:rsid w:val="004676CC"/>
    <w:rsid w:val="00470085"/>
    <w:rsid w:val="0047074A"/>
    <w:rsid w:val="00470D5F"/>
    <w:rsid w:val="00471739"/>
    <w:rsid w:val="00472D9A"/>
    <w:rsid w:val="004734A9"/>
    <w:rsid w:val="00477464"/>
    <w:rsid w:val="0048031E"/>
    <w:rsid w:val="00484B84"/>
    <w:rsid w:val="00487550"/>
    <w:rsid w:val="0048757D"/>
    <w:rsid w:val="00492990"/>
    <w:rsid w:val="00492EBC"/>
    <w:rsid w:val="00493969"/>
    <w:rsid w:val="004944BF"/>
    <w:rsid w:val="00494A72"/>
    <w:rsid w:val="00495041"/>
    <w:rsid w:val="0049576D"/>
    <w:rsid w:val="004A0A5C"/>
    <w:rsid w:val="004A509D"/>
    <w:rsid w:val="004A6D47"/>
    <w:rsid w:val="004B1746"/>
    <w:rsid w:val="004B31BD"/>
    <w:rsid w:val="004B6754"/>
    <w:rsid w:val="004B67BF"/>
    <w:rsid w:val="004B6D95"/>
    <w:rsid w:val="004B741D"/>
    <w:rsid w:val="004C4396"/>
    <w:rsid w:val="004C5206"/>
    <w:rsid w:val="004C671F"/>
    <w:rsid w:val="004D0897"/>
    <w:rsid w:val="004E2E0C"/>
    <w:rsid w:val="004E3589"/>
    <w:rsid w:val="004E5CFE"/>
    <w:rsid w:val="004F05E8"/>
    <w:rsid w:val="004F0E69"/>
    <w:rsid w:val="004F1711"/>
    <w:rsid w:val="004F1E4F"/>
    <w:rsid w:val="004F2A50"/>
    <w:rsid w:val="004F2B4E"/>
    <w:rsid w:val="004F40CF"/>
    <w:rsid w:val="004F5895"/>
    <w:rsid w:val="004F5F2D"/>
    <w:rsid w:val="004F7D63"/>
    <w:rsid w:val="004F7E4A"/>
    <w:rsid w:val="00501A7C"/>
    <w:rsid w:val="005023F0"/>
    <w:rsid w:val="00502F57"/>
    <w:rsid w:val="005033CC"/>
    <w:rsid w:val="00507ED5"/>
    <w:rsid w:val="00512167"/>
    <w:rsid w:val="00512DDA"/>
    <w:rsid w:val="005141C9"/>
    <w:rsid w:val="00514C90"/>
    <w:rsid w:val="005152A3"/>
    <w:rsid w:val="00516C78"/>
    <w:rsid w:val="00522BCE"/>
    <w:rsid w:val="005260B5"/>
    <w:rsid w:val="005260D0"/>
    <w:rsid w:val="00526AB6"/>
    <w:rsid w:val="00526D9E"/>
    <w:rsid w:val="0053031F"/>
    <w:rsid w:val="00531907"/>
    <w:rsid w:val="00531FBC"/>
    <w:rsid w:val="00532C03"/>
    <w:rsid w:val="00534156"/>
    <w:rsid w:val="0054176E"/>
    <w:rsid w:val="00542D0A"/>
    <w:rsid w:val="005456AB"/>
    <w:rsid w:val="00547568"/>
    <w:rsid w:val="00552CA6"/>
    <w:rsid w:val="00556581"/>
    <w:rsid w:val="0056080B"/>
    <w:rsid w:val="00562070"/>
    <w:rsid w:val="00562746"/>
    <w:rsid w:val="00564CE6"/>
    <w:rsid w:val="00564FD6"/>
    <w:rsid w:val="00572E44"/>
    <w:rsid w:val="00574B90"/>
    <w:rsid w:val="00575FFE"/>
    <w:rsid w:val="00580E7F"/>
    <w:rsid w:val="005833C2"/>
    <w:rsid w:val="0058341C"/>
    <w:rsid w:val="0058364F"/>
    <w:rsid w:val="00583D81"/>
    <w:rsid w:val="00584FBC"/>
    <w:rsid w:val="00584FF5"/>
    <w:rsid w:val="00586255"/>
    <w:rsid w:val="0059053F"/>
    <w:rsid w:val="005962DE"/>
    <w:rsid w:val="0059733C"/>
    <w:rsid w:val="005A0591"/>
    <w:rsid w:val="005A060B"/>
    <w:rsid w:val="005A0E08"/>
    <w:rsid w:val="005A4D22"/>
    <w:rsid w:val="005B1BC4"/>
    <w:rsid w:val="005B38D9"/>
    <w:rsid w:val="005B7644"/>
    <w:rsid w:val="005B7D78"/>
    <w:rsid w:val="005C2550"/>
    <w:rsid w:val="005C4E69"/>
    <w:rsid w:val="005C53EC"/>
    <w:rsid w:val="005D38B6"/>
    <w:rsid w:val="005D3C90"/>
    <w:rsid w:val="005D5586"/>
    <w:rsid w:val="005E01A0"/>
    <w:rsid w:val="005E2F91"/>
    <w:rsid w:val="005E6E8C"/>
    <w:rsid w:val="005E7FB1"/>
    <w:rsid w:val="005F0594"/>
    <w:rsid w:val="005F4E6B"/>
    <w:rsid w:val="005F7D24"/>
    <w:rsid w:val="00600EA6"/>
    <w:rsid w:val="00601449"/>
    <w:rsid w:val="00601B36"/>
    <w:rsid w:val="00610969"/>
    <w:rsid w:val="0061101F"/>
    <w:rsid w:val="0061125F"/>
    <w:rsid w:val="00611919"/>
    <w:rsid w:val="00612883"/>
    <w:rsid w:val="00613335"/>
    <w:rsid w:val="00620854"/>
    <w:rsid w:val="00620A70"/>
    <w:rsid w:val="00621001"/>
    <w:rsid w:val="00623AA9"/>
    <w:rsid w:val="00624A35"/>
    <w:rsid w:val="00630812"/>
    <w:rsid w:val="0063177A"/>
    <w:rsid w:val="00632262"/>
    <w:rsid w:val="00632473"/>
    <w:rsid w:val="006326F4"/>
    <w:rsid w:val="00632B00"/>
    <w:rsid w:val="006347B4"/>
    <w:rsid w:val="00635A05"/>
    <w:rsid w:val="00641E55"/>
    <w:rsid w:val="00642EDA"/>
    <w:rsid w:val="0064349C"/>
    <w:rsid w:val="00643D50"/>
    <w:rsid w:val="00644D73"/>
    <w:rsid w:val="006457AE"/>
    <w:rsid w:val="006513FD"/>
    <w:rsid w:val="006519F4"/>
    <w:rsid w:val="00653B02"/>
    <w:rsid w:val="0065736E"/>
    <w:rsid w:val="0065786C"/>
    <w:rsid w:val="006579DC"/>
    <w:rsid w:val="00666D04"/>
    <w:rsid w:val="00666D30"/>
    <w:rsid w:val="00667FEF"/>
    <w:rsid w:val="00671785"/>
    <w:rsid w:val="006727F6"/>
    <w:rsid w:val="00680D99"/>
    <w:rsid w:val="00681D4A"/>
    <w:rsid w:val="006826CC"/>
    <w:rsid w:val="00683220"/>
    <w:rsid w:val="006834BA"/>
    <w:rsid w:val="00684849"/>
    <w:rsid w:val="006855FB"/>
    <w:rsid w:val="00685C10"/>
    <w:rsid w:val="00687829"/>
    <w:rsid w:val="00687F08"/>
    <w:rsid w:val="00694667"/>
    <w:rsid w:val="0069678A"/>
    <w:rsid w:val="00697049"/>
    <w:rsid w:val="006A2849"/>
    <w:rsid w:val="006A3139"/>
    <w:rsid w:val="006A48EB"/>
    <w:rsid w:val="006A6676"/>
    <w:rsid w:val="006A69CC"/>
    <w:rsid w:val="006A757D"/>
    <w:rsid w:val="006A759D"/>
    <w:rsid w:val="006A7CB4"/>
    <w:rsid w:val="006B040E"/>
    <w:rsid w:val="006B05E2"/>
    <w:rsid w:val="006B3B93"/>
    <w:rsid w:val="006B4DAB"/>
    <w:rsid w:val="006B4DB8"/>
    <w:rsid w:val="006C03B7"/>
    <w:rsid w:val="006C2202"/>
    <w:rsid w:val="006D1CF6"/>
    <w:rsid w:val="006D3AF9"/>
    <w:rsid w:val="006D434C"/>
    <w:rsid w:val="006D4EC8"/>
    <w:rsid w:val="006D5E08"/>
    <w:rsid w:val="006E1430"/>
    <w:rsid w:val="006E32B0"/>
    <w:rsid w:val="006E60D2"/>
    <w:rsid w:val="006E6137"/>
    <w:rsid w:val="006E62DA"/>
    <w:rsid w:val="006E77FF"/>
    <w:rsid w:val="006F0BBA"/>
    <w:rsid w:val="007015D3"/>
    <w:rsid w:val="00701FB9"/>
    <w:rsid w:val="00702BB2"/>
    <w:rsid w:val="0070340D"/>
    <w:rsid w:val="00711E4F"/>
    <w:rsid w:val="00712757"/>
    <w:rsid w:val="00712DE7"/>
    <w:rsid w:val="00713309"/>
    <w:rsid w:val="00716BF0"/>
    <w:rsid w:val="00717E45"/>
    <w:rsid w:val="00724179"/>
    <w:rsid w:val="00725342"/>
    <w:rsid w:val="007263F6"/>
    <w:rsid w:val="007272D0"/>
    <w:rsid w:val="00730022"/>
    <w:rsid w:val="00731491"/>
    <w:rsid w:val="007321E0"/>
    <w:rsid w:val="0073643C"/>
    <w:rsid w:val="00737CF9"/>
    <w:rsid w:val="00742D66"/>
    <w:rsid w:val="00747944"/>
    <w:rsid w:val="0075561D"/>
    <w:rsid w:val="00755EC4"/>
    <w:rsid w:val="007560BD"/>
    <w:rsid w:val="00760758"/>
    <w:rsid w:val="00760F79"/>
    <w:rsid w:val="00762374"/>
    <w:rsid w:val="00762ECF"/>
    <w:rsid w:val="007648E5"/>
    <w:rsid w:val="00765FAA"/>
    <w:rsid w:val="00766E3B"/>
    <w:rsid w:val="0076783C"/>
    <w:rsid w:val="007730A8"/>
    <w:rsid w:val="00773EAE"/>
    <w:rsid w:val="00774FF9"/>
    <w:rsid w:val="00775063"/>
    <w:rsid w:val="00780079"/>
    <w:rsid w:val="00781392"/>
    <w:rsid w:val="00781C6F"/>
    <w:rsid w:val="007825E6"/>
    <w:rsid w:val="007879F6"/>
    <w:rsid w:val="0079020D"/>
    <w:rsid w:val="00790B80"/>
    <w:rsid w:val="00791FD7"/>
    <w:rsid w:val="007920E8"/>
    <w:rsid w:val="00793083"/>
    <w:rsid w:val="007932B6"/>
    <w:rsid w:val="0079468F"/>
    <w:rsid w:val="00795045"/>
    <w:rsid w:val="00796459"/>
    <w:rsid w:val="00796700"/>
    <w:rsid w:val="0079776F"/>
    <w:rsid w:val="007B09C0"/>
    <w:rsid w:val="007B1B86"/>
    <w:rsid w:val="007B29CA"/>
    <w:rsid w:val="007B307E"/>
    <w:rsid w:val="007B368D"/>
    <w:rsid w:val="007B47E6"/>
    <w:rsid w:val="007B4E1D"/>
    <w:rsid w:val="007B5E49"/>
    <w:rsid w:val="007B7544"/>
    <w:rsid w:val="007C0811"/>
    <w:rsid w:val="007C2A30"/>
    <w:rsid w:val="007C66D2"/>
    <w:rsid w:val="007C6D76"/>
    <w:rsid w:val="007C6DDD"/>
    <w:rsid w:val="007D1FB3"/>
    <w:rsid w:val="007D5386"/>
    <w:rsid w:val="007D5442"/>
    <w:rsid w:val="007D59B4"/>
    <w:rsid w:val="007D7CCE"/>
    <w:rsid w:val="007E07A1"/>
    <w:rsid w:val="007E193E"/>
    <w:rsid w:val="007E3151"/>
    <w:rsid w:val="007E5340"/>
    <w:rsid w:val="007F413A"/>
    <w:rsid w:val="007F48B1"/>
    <w:rsid w:val="008019F0"/>
    <w:rsid w:val="00802AE1"/>
    <w:rsid w:val="008039DD"/>
    <w:rsid w:val="00803A0C"/>
    <w:rsid w:val="00803F75"/>
    <w:rsid w:val="00804AC9"/>
    <w:rsid w:val="0081187C"/>
    <w:rsid w:val="00811D54"/>
    <w:rsid w:val="008134CC"/>
    <w:rsid w:val="00813D58"/>
    <w:rsid w:val="00816EB7"/>
    <w:rsid w:val="0082024E"/>
    <w:rsid w:val="0082167D"/>
    <w:rsid w:val="0082184D"/>
    <w:rsid w:val="008219A6"/>
    <w:rsid w:val="00822EE2"/>
    <w:rsid w:val="008240DC"/>
    <w:rsid w:val="00824211"/>
    <w:rsid w:val="00824E72"/>
    <w:rsid w:val="008258CD"/>
    <w:rsid w:val="008259A0"/>
    <w:rsid w:val="0082606D"/>
    <w:rsid w:val="00827D94"/>
    <w:rsid w:val="00833C52"/>
    <w:rsid w:val="0083558D"/>
    <w:rsid w:val="00836F5D"/>
    <w:rsid w:val="00842486"/>
    <w:rsid w:val="0084676D"/>
    <w:rsid w:val="00846ACF"/>
    <w:rsid w:val="00846B9E"/>
    <w:rsid w:val="008515E2"/>
    <w:rsid w:val="00851CE7"/>
    <w:rsid w:val="00853C40"/>
    <w:rsid w:val="00853D4C"/>
    <w:rsid w:val="00854528"/>
    <w:rsid w:val="00855594"/>
    <w:rsid w:val="008568E6"/>
    <w:rsid w:val="00860D1B"/>
    <w:rsid w:val="0086524A"/>
    <w:rsid w:val="00871FA8"/>
    <w:rsid w:val="00872D4A"/>
    <w:rsid w:val="00874B18"/>
    <w:rsid w:val="008765B3"/>
    <w:rsid w:val="008776A1"/>
    <w:rsid w:val="00881073"/>
    <w:rsid w:val="00883432"/>
    <w:rsid w:val="008840CF"/>
    <w:rsid w:val="00885D50"/>
    <w:rsid w:val="00887C4D"/>
    <w:rsid w:val="00890063"/>
    <w:rsid w:val="008913E5"/>
    <w:rsid w:val="008918E2"/>
    <w:rsid w:val="00891B64"/>
    <w:rsid w:val="0089275D"/>
    <w:rsid w:val="00893380"/>
    <w:rsid w:val="00894BEA"/>
    <w:rsid w:val="00896916"/>
    <w:rsid w:val="008A0A0F"/>
    <w:rsid w:val="008A1FD8"/>
    <w:rsid w:val="008A28F7"/>
    <w:rsid w:val="008A2C65"/>
    <w:rsid w:val="008B095F"/>
    <w:rsid w:val="008B1E54"/>
    <w:rsid w:val="008B2509"/>
    <w:rsid w:val="008B7814"/>
    <w:rsid w:val="008C059C"/>
    <w:rsid w:val="008C0C74"/>
    <w:rsid w:val="008C3752"/>
    <w:rsid w:val="008C412A"/>
    <w:rsid w:val="008C6518"/>
    <w:rsid w:val="008C752F"/>
    <w:rsid w:val="008C7C2D"/>
    <w:rsid w:val="008D2FF9"/>
    <w:rsid w:val="008D5275"/>
    <w:rsid w:val="008E078D"/>
    <w:rsid w:val="008E2437"/>
    <w:rsid w:val="008E2DC0"/>
    <w:rsid w:val="008E505A"/>
    <w:rsid w:val="008E632C"/>
    <w:rsid w:val="008E6431"/>
    <w:rsid w:val="008F227A"/>
    <w:rsid w:val="008F2C8D"/>
    <w:rsid w:val="008F609B"/>
    <w:rsid w:val="008F6783"/>
    <w:rsid w:val="008F6CF5"/>
    <w:rsid w:val="0090150A"/>
    <w:rsid w:val="009015D5"/>
    <w:rsid w:val="0090580F"/>
    <w:rsid w:val="00905DB4"/>
    <w:rsid w:val="009076F0"/>
    <w:rsid w:val="00911C50"/>
    <w:rsid w:val="00912404"/>
    <w:rsid w:val="009152BD"/>
    <w:rsid w:val="00915678"/>
    <w:rsid w:val="00916B68"/>
    <w:rsid w:val="009177A2"/>
    <w:rsid w:val="009226F2"/>
    <w:rsid w:val="00922C05"/>
    <w:rsid w:val="00923513"/>
    <w:rsid w:val="00923D2F"/>
    <w:rsid w:val="00926571"/>
    <w:rsid w:val="00930A04"/>
    <w:rsid w:val="00937231"/>
    <w:rsid w:val="00937E07"/>
    <w:rsid w:val="009401F2"/>
    <w:rsid w:val="00941CD0"/>
    <w:rsid w:val="0094422A"/>
    <w:rsid w:val="00944BC4"/>
    <w:rsid w:val="00947B4B"/>
    <w:rsid w:val="0095386D"/>
    <w:rsid w:val="00956891"/>
    <w:rsid w:val="009646E5"/>
    <w:rsid w:val="009666D3"/>
    <w:rsid w:val="00970C18"/>
    <w:rsid w:val="00971519"/>
    <w:rsid w:val="00971DEC"/>
    <w:rsid w:val="00974ECD"/>
    <w:rsid w:val="009757C7"/>
    <w:rsid w:val="0097589A"/>
    <w:rsid w:val="00980B30"/>
    <w:rsid w:val="00980FAE"/>
    <w:rsid w:val="0098199E"/>
    <w:rsid w:val="00984C13"/>
    <w:rsid w:val="00990BC3"/>
    <w:rsid w:val="009949CF"/>
    <w:rsid w:val="00995CE8"/>
    <w:rsid w:val="009A68BE"/>
    <w:rsid w:val="009A7689"/>
    <w:rsid w:val="009B158E"/>
    <w:rsid w:val="009B2E41"/>
    <w:rsid w:val="009B3652"/>
    <w:rsid w:val="009B3A77"/>
    <w:rsid w:val="009C0573"/>
    <w:rsid w:val="009C4BAC"/>
    <w:rsid w:val="009D4E45"/>
    <w:rsid w:val="009D6A71"/>
    <w:rsid w:val="009D6BFD"/>
    <w:rsid w:val="009D778D"/>
    <w:rsid w:val="009E0044"/>
    <w:rsid w:val="009E1D4C"/>
    <w:rsid w:val="009E3234"/>
    <w:rsid w:val="009E377F"/>
    <w:rsid w:val="009E6F7C"/>
    <w:rsid w:val="009E74F4"/>
    <w:rsid w:val="009F0728"/>
    <w:rsid w:val="009F0E29"/>
    <w:rsid w:val="009F318F"/>
    <w:rsid w:val="009F4C51"/>
    <w:rsid w:val="009F6313"/>
    <w:rsid w:val="00A00080"/>
    <w:rsid w:val="00A00F6F"/>
    <w:rsid w:val="00A04871"/>
    <w:rsid w:val="00A07E00"/>
    <w:rsid w:val="00A11ADD"/>
    <w:rsid w:val="00A128A0"/>
    <w:rsid w:val="00A14F22"/>
    <w:rsid w:val="00A168F3"/>
    <w:rsid w:val="00A20E82"/>
    <w:rsid w:val="00A213C3"/>
    <w:rsid w:val="00A226FD"/>
    <w:rsid w:val="00A22DA0"/>
    <w:rsid w:val="00A2386A"/>
    <w:rsid w:val="00A27C1C"/>
    <w:rsid w:val="00A33FF5"/>
    <w:rsid w:val="00A35434"/>
    <w:rsid w:val="00A41196"/>
    <w:rsid w:val="00A417DE"/>
    <w:rsid w:val="00A42103"/>
    <w:rsid w:val="00A421ED"/>
    <w:rsid w:val="00A45020"/>
    <w:rsid w:val="00A52E2C"/>
    <w:rsid w:val="00A565B6"/>
    <w:rsid w:val="00A571F0"/>
    <w:rsid w:val="00A57E19"/>
    <w:rsid w:val="00A62ECD"/>
    <w:rsid w:val="00A65AEE"/>
    <w:rsid w:val="00A65E65"/>
    <w:rsid w:val="00A70B6C"/>
    <w:rsid w:val="00A7129C"/>
    <w:rsid w:val="00A724DF"/>
    <w:rsid w:val="00A73306"/>
    <w:rsid w:val="00A75CD4"/>
    <w:rsid w:val="00A7677D"/>
    <w:rsid w:val="00A774BF"/>
    <w:rsid w:val="00A77C01"/>
    <w:rsid w:val="00A8110E"/>
    <w:rsid w:val="00A81301"/>
    <w:rsid w:val="00A815AF"/>
    <w:rsid w:val="00A843D7"/>
    <w:rsid w:val="00A8488E"/>
    <w:rsid w:val="00A84895"/>
    <w:rsid w:val="00A862BF"/>
    <w:rsid w:val="00A8630F"/>
    <w:rsid w:val="00A8643C"/>
    <w:rsid w:val="00A86F69"/>
    <w:rsid w:val="00A90041"/>
    <w:rsid w:val="00A919D5"/>
    <w:rsid w:val="00AA2ABA"/>
    <w:rsid w:val="00AA3B37"/>
    <w:rsid w:val="00AB0D02"/>
    <w:rsid w:val="00AB328B"/>
    <w:rsid w:val="00AB6891"/>
    <w:rsid w:val="00AB7628"/>
    <w:rsid w:val="00AC26A8"/>
    <w:rsid w:val="00AC31C2"/>
    <w:rsid w:val="00AD0415"/>
    <w:rsid w:val="00AD14DE"/>
    <w:rsid w:val="00AD1D90"/>
    <w:rsid w:val="00AD2E98"/>
    <w:rsid w:val="00AE33B9"/>
    <w:rsid w:val="00AE4FA2"/>
    <w:rsid w:val="00AE50D5"/>
    <w:rsid w:val="00AE58FA"/>
    <w:rsid w:val="00AE7D9C"/>
    <w:rsid w:val="00AF3171"/>
    <w:rsid w:val="00AF35BE"/>
    <w:rsid w:val="00AF3E96"/>
    <w:rsid w:val="00AF431D"/>
    <w:rsid w:val="00AF7137"/>
    <w:rsid w:val="00B01AEB"/>
    <w:rsid w:val="00B0407E"/>
    <w:rsid w:val="00B04268"/>
    <w:rsid w:val="00B0762C"/>
    <w:rsid w:val="00B07B5D"/>
    <w:rsid w:val="00B07DF3"/>
    <w:rsid w:val="00B10300"/>
    <w:rsid w:val="00B1108A"/>
    <w:rsid w:val="00B11157"/>
    <w:rsid w:val="00B11F9B"/>
    <w:rsid w:val="00B1621D"/>
    <w:rsid w:val="00B16232"/>
    <w:rsid w:val="00B16252"/>
    <w:rsid w:val="00B16DC8"/>
    <w:rsid w:val="00B20F2A"/>
    <w:rsid w:val="00B213B7"/>
    <w:rsid w:val="00B2183D"/>
    <w:rsid w:val="00B21F27"/>
    <w:rsid w:val="00B22033"/>
    <w:rsid w:val="00B22870"/>
    <w:rsid w:val="00B24BE4"/>
    <w:rsid w:val="00B24F88"/>
    <w:rsid w:val="00B3306E"/>
    <w:rsid w:val="00B339C2"/>
    <w:rsid w:val="00B36758"/>
    <w:rsid w:val="00B411D8"/>
    <w:rsid w:val="00B43DFE"/>
    <w:rsid w:val="00B44784"/>
    <w:rsid w:val="00B45118"/>
    <w:rsid w:val="00B45E62"/>
    <w:rsid w:val="00B50418"/>
    <w:rsid w:val="00B51DE5"/>
    <w:rsid w:val="00B534FB"/>
    <w:rsid w:val="00B53685"/>
    <w:rsid w:val="00B61F57"/>
    <w:rsid w:val="00B62CA7"/>
    <w:rsid w:val="00B63C3E"/>
    <w:rsid w:val="00B65211"/>
    <w:rsid w:val="00B6768F"/>
    <w:rsid w:val="00B67CFE"/>
    <w:rsid w:val="00B714DC"/>
    <w:rsid w:val="00B74517"/>
    <w:rsid w:val="00B80818"/>
    <w:rsid w:val="00B80D8D"/>
    <w:rsid w:val="00B84838"/>
    <w:rsid w:val="00B867AA"/>
    <w:rsid w:val="00B87D88"/>
    <w:rsid w:val="00B909B8"/>
    <w:rsid w:val="00B926DE"/>
    <w:rsid w:val="00B93517"/>
    <w:rsid w:val="00B93698"/>
    <w:rsid w:val="00B9508C"/>
    <w:rsid w:val="00B951B6"/>
    <w:rsid w:val="00BA0B3F"/>
    <w:rsid w:val="00BA1161"/>
    <w:rsid w:val="00BA2E64"/>
    <w:rsid w:val="00BA4FAB"/>
    <w:rsid w:val="00BA649F"/>
    <w:rsid w:val="00BA6CA0"/>
    <w:rsid w:val="00BB3E69"/>
    <w:rsid w:val="00BB4CD4"/>
    <w:rsid w:val="00BB5CA4"/>
    <w:rsid w:val="00BB6E17"/>
    <w:rsid w:val="00BC10E4"/>
    <w:rsid w:val="00BC1DEA"/>
    <w:rsid w:val="00BC2545"/>
    <w:rsid w:val="00BC27E6"/>
    <w:rsid w:val="00BC3381"/>
    <w:rsid w:val="00BC3707"/>
    <w:rsid w:val="00BC42FE"/>
    <w:rsid w:val="00BC5B5A"/>
    <w:rsid w:val="00BC68B0"/>
    <w:rsid w:val="00BD1378"/>
    <w:rsid w:val="00BD31C1"/>
    <w:rsid w:val="00BD51B4"/>
    <w:rsid w:val="00BD55BA"/>
    <w:rsid w:val="00BE0277"/>
    <w:rsid w:val="00BE2209"/>
    <w:rsid w:val="00BE27A2"/>
    <w:rsid w:val="00BE2F37"/>
    <w:rsid w:val="00BE3BCA"/>
    <w:rsid w:val="00BE753B"/>
    <w:rsid w:val="00BE7F66"/>
    <w:rsid w:val="00BF1B5C"/>
    <w:rsid w:val="00BF3CE2"/>
    <w:rsid w:val="00BF7711"/>
    <w:rsid w:val="00BF79ED"/>
    <w:rsid w:val="00C011E9"/>
    <w:rsid w:val="00C13818"/>
    <w:rsid w:val="00C1649D"/>
    <w:rsid w:val="00C217F5"/>
    <w:rsid w:val="00C24F90"/>
    <w:rsid w:val="00C3186E"/>
    <w:rsid w:val="00C34DCB"/>
    <w:rsid w:val="00C376A6"/>
    <w:rsid w:val="00C40487"/>
    <w:rsid w:val="00C406D3"/>
    <w:rsid w:val="00C41FBD"/>
    <w:rsid w:val="00C447A8"/>
    <w:rsid w:val="00C4511F"/>
    <w:rsid w:val="00C461D7"/>
    <w:rsid w:val="00C46437"/>
    <w:rsid w:val="00C4681C"/>
    <w:rsid w:val="00C47359"/>
    <w:rsid w:val="00C50B60"/>
    <w:rsid w:val="00C534DD"/>
    <w:rsid w:val="00C53D4C"/>
    <w:rsid w:val="00C54ABD"/>
    <w:rsid w:val="00C61EE4"/>
    <w:rsid w:val="00C63026"/>
    <w:rsid w:val="00C648E0"/>
    <w:rsid w:val="00C65EC0"/>
    <w:rsid w:val="00C7120C"/>
    <w:rsid w:val="00C7556F"/>
    <w:rsid w:val="00C75C95"/>
    <w:rsid w:val="00C81B5C"/>
    <w:rsid w:val="00C820A5"/>
    <w:rsid w:val="00C86DCF"/>
    <w:rsid w:val="00C8758E"/>
    <w:rsid w:val="00C87D91"/>
    <w:rsid w:val="00C92AF1"/>
    <w:rsid w:val="00CA266A"/>
    <w:rsid w:val="00CA2A06"/>
    <w:rsid w:val="00CA2C9D"/>
    <w:rsid w:val="00CA3E88"/>
    <w:rsid w:val="00CA74C5"/>
    <w:rsid w:val="00CA7C7F"/>
    <w:rsid w:val="00CB1611"/>
    <w:rsid w:val="00CB38D5"/>
    <w:rsid w:val="00CB46A2"/>
    <w:rsid w:val="00CB4A70"/>
    <w:rsid w:val="00CB4B9F"/>
    <w:rsid w:val="00CB4CC5"/>
    <w:rsid w:val="00CB6342"/>
    <w:rsid w:val="00CB7956"/>
    <w:rsid w:val="00CC126F"/>
    <w:rsid w:val="00CC2174"/>
    <w:rsid w:val="00CC2F8F"/>
    <w:rsid w:val="00CC39D9"/>
    <w:rsid w:val="00CC61AB"/>
    <w:rsid w:val="00CD3154"/>
    <w:rsid w:val="00CD3EBB"/>
    <w:rsid w:val="00CD5365"/>
    <w:rsid w:val="00CD659D"/>
    <w:rsid w:val="00CD7CF8"/>
    <w:rsid w:val="00CE0C67"/>
    <w:rsid w:val="00CE1DBE"/>
    <w:rsid w:val="00CE4C81"/>
    <w:rsid w:val="00CE64B7"/>
    <w:rsid w:val="00CE7C4A"/>
    <w:rsid w:val="00CF07FD"/>
    <w:rsid w:val="00CF148B"/>
    <w:rsid w:val="00CF1912"/>
    <w:rsid w:val="00CF2154"/>
    <w:rsid w:val="00CF371B"/>
    <w:rsid w:val="00CF3F8A"/>
    <w:rsid w:val="00CF504A"/>
    <w:rsid w:val="00CF6A50"/>
    <w:rsid w:val="00D00978"/>
    <w:rsid w:val="00D025AC"/>
    <w:rsid w:val="00D02C70"/>
    <w:rsid w:val="00D04C66"/>
    <w:rsid w:val="00D04D6A"/>
    <w:rsid w:val="00D0661F"/>
    <w:rsid w:val="00D06F53"/>
    <w:rsid w:val="00D103AD"/>
    <w:rsid w:val="00D11095"/>
    <w:rsid w:val="00D115AA"/>
    <w:rsid w:val="00D148EB"/>
    <w:rsid w:val="00D1674D"/>
    <w:rsid w:val="00D16F1D"/>
    <w:rsid w:val="00D17425"/>
    <w:rsid w:val="00D17E71"/>
    <w:rsid w:val="00D3026A"/>
    <w:rsid w:val="00D306FD"/>
    <w:rsid w:val="00D312C2"/>
    <w:rsid w:val="00D36AAD"/>
    <w:rsid w:val="00D36B24"/>
    <w:rsid w:val="00D42B74"/>
    <w:rsid w:val="00D46131"/>
    <w:rsid w:val="00D46ADC"/>
    <w:rsid w:val="00D47213"/>
    <w:rsid w:val="00D506C8"/>
    <w:rsid w:val="00D5270B"/>
    <w:rsid w:val="00D52DAF"/>
    <w:rsid w:val="00D530BB"/>
    <w:rsid w:val="00D5430C"/>
    <w:rsid w:val="00D55FD2"/>
    <w:rsid w:val="00D56AD1"/>
    <w:rsid w:val="00D705BB"/>
    <w:rsid w:val="00D70A2B"/>
    <w:rsid w:val="00D70B9C"/>
    <w:rsid w:val="00D72B20"/>
    <w:rsid w:val="00D7703C"/>
    <w:rsid w:val="00D817E4"/>
    <w:rsid w:val="00D82F62"/>
    <w:rsid w:val="00D924DD"/>
    <w:rsid w:val="00D93DC5"/>
    <w:rsid w:val="00D940A7"/>
    <w:rsid w:val="00D9604C"/>
    <w:rsid w:val="00D96AAA"/>
    <w:rsid w:val="00DA0E54"/>
    <w:rsid w:val="00DA5A9C"/>
    <w:rsid w:val="00DA6EDE"/>
    <w:rsid w:val="00DA75AA"/>
    <w:rsid w:val="00DA7735"/>
    <w:rsid w:val="00DB1581"/>
    <w:rsid w:val="00DB1CDC"/>
    <w:rsid w:val="00DB2FA9"/>
    <w:rsid w:val="00DB4BC9"/>
    <w:rsid w:val="00DC07F8"/>
    <w:rsid w:val="00DC1B12"/>
    <w:rsid w:val="00DC3578"/>
    <w:rsid w:val="00DC359E"/>
    <w:rsid w:val="00DC44A3"/>
    <w:rsid w:val="00DC6960"/>
    <w:rsid w:val="00DC6F06"/>
    <w:rsid w:val="00DD1BA4"/>
    <w:rsid w:val="00DD38CB"/>
    <w:rsid w:val="00DD4A2B"/>
    <w:rsid w:val="00DD6AFC"/>
    <w:rsid w:val="00DE2741"/>
    <w:rsid w:val="00DE4216"/>
    <w:rsid w:val="00DE6209"/>
    <w:rsid w:val="00DF17A1"/>
    <w:rsid w:val="00DF1DD1"/>
    <w:rsid w:val="00DF2D2E"/>
    <w:rsid w:val="00DF4AF7"/>
    <w:rsid w:val="00DF6B54"/>
    <w:rsid w:val="00E00092"/>
    <w:rsid w:val="00E00B9A"/>
    <w:rsid w:val="00E01DAA"/>
    <w:rsid w:val="00E040DD"/>
    <w:rsid w:val="00E05E38"/>
    <w:rsid w:val="00E13060"/>
    <w:rsid w:val="00E14139"/>
    <w:rsid w:val="00E1485D"/>
    <w:rsid w:val="00E153DF"/>
    <w:rsid w:val="00E210E4"/>
    <w:rsid w:val="00E224B1"/>
    <w:rsid w:val="00E23C86"/>
    <w:rsid w:val="00E2481F"/>
    <w:rsid w:val="00E255B1"/>
    <w:rsid w:val="00E3364E"/>
    <w:rsid w:val="00E33977"/>
    <w:rsid w:val="00E40558"/>
    <w:rsid w:val="00E46D6C"/>
    <w:rsid w:val="00E50734"/>
    <w:rsid w:val="00E52E17"/>
    <w:rsid w:val="00E54986"/>
    <w:rsid w:val="00E57415"/>
    <w:rsid w:val="00E63DDC"/>
    <w:rsid w:val="00E644A9"/>
    <w:rsid w:val="00E67588"/>
    <w:rsid w:val="00E729B0"/>
    <w:rsid w:val="00E76A61"/>
    <w:rsid w:val="00E77FDB"/>
    <w:rsid w:val="00E81C42"/>
    <w:rsid w:val="00E823BA"/>
    <w:rsid w:val="00E84435"/>
    <w:rsid w:val="00E92FE6"/>
    <w:rsid w:val="00E93E94"/>
    <w:rsid w:val="00E965AF"/>
    <w:rsid w:val="00E97071"/>
    <w:rsid w:val="00EA2983"/>
    <w:rsid w:val="00EA3224"/>
    <w:rsid w:val="00EA369B"/>
    <w:rsid w:val="00EA51FE"/>
    <w:rsid w:val="00EA79AB"/>
    <w:rsid w:val="00EB07A9"/>
    <w:rsid w:val="00EB3946"/>
    <w:rsid w:val="00EB4922"/>
    <w:rsid w:val="00EB49FD"/>
    <w:rsid w:val="00EB5005"/>
    <w:rsid w:val="00EC4351"/>
    <w:rsid w:val="00EC56F2"/>
    <w:rsid w:val="00ED30B2"/>
    <w:rsid w:val="00ED323A"/>
    <w:rsid w:val="00ED3E50"/>
    <w:rsid w:val="00ED4203"/>
    <w:rsid w:val="00ED4432"/>
    <w:rsid w:val="00ED7B2B"/>
    <w:rsid w:val="00EE03DC"/>
    <w:rsid w:val="00EE27FB"/>
    <w:rsid w:val="00EE30D9"/>
    <w:rsid w:val="00EE5708"/>
    <w:rsid w:val="00EE7276"/>
    <w:rsid w:val="00EF0A2C"/>
    <w:rsid w:val="00EF1859"/>
    <w:rsid w:val="00EF341A"/>
    <w:rsid w:val="00EF3A2D"/>
    <w:rsid w:val="00EF4389"/>
    <w:rsid w:val="00EF5DDC"/>
    <w:rsid w:val="00EF6C62"/>
    <w:rsid w:val="00F018C5"/>
    <w:rsid w:val="00F01FC2"/>
    <w:rsid w:val="00F06870"/>
    <w:rsid w:val="00F069C1"/>
    <w:rsid w:val="00F123CC"/>
    <w:rsid w:val="00F1257F"/>
    <w:rsid w:val="00F12584"/>
    <w:rsid w:val="00F12853"/>
    <w:rsid w:val="00F1655D"/>
    <w:rsid w:val="00F2037C"/>
    <w:rsid w:val="00F21E7B"/>
    <w:rsid w:val="00F23A96"/>
    <w:rsid w:val="00F24035"/>
    <w:rsid w:val="00F27DF6"/>
    <w:rsid w:val="00F305E3"/>
    <w:rsid w:val="00F3651D"/>
    <w:rsid w:val="00F36E90"/>
    <w:rsid w:val="00F42123"/>
    <w:rsid w:val="00F4373E"/>
    <w:rsid w:val="00F43C69"/>
    <w:rsid w:val="00F44961"/>
    <w:rsid w:val="00F469AB"/>
    <w:rsid w:val="00F50A96"/>
    <w:rsid w:val="00F50BC6"/>
    <w:rsid w:val="00F5175A"/>
    <w:rsid w:val="00F51B94"/>
    <w:rsid w:val="00F52047"/>
    <w:rsid w:val="00F533E0"/>
    <w:rsid w:val="00F53D5A"/>
    <w:rsid w:val="00F53E4C"/>
    <w:rsid w:val="00F5706A"/>
    <w:rsid w:val="00F574FD"/>
    <w:rsid w:val="00F57DBE"/>
    <w:rsid w:val="00F60067"/>
    <w:rsid w:val="00F60640"/>
    <w:rsid w:val="00F61650"/>
    <w:rsid w:val="00F634EF"/>
    <w:rsid w:val="00F63957"/>
    <w:rsid w:val="00F6436E"/>
    <w:rsid w:val="00F64EE8"/>
    <w:rsid w:val="00F6594C"/>
    <w:rsid w:val="00F66D3D"/>
    <w:rsid w:val="00F674BD"/>
    <w:rsid w:val="00F7051C"/>
    <w:rsid w:val="00F715DD"/>
    <w:rsid w:val="00F71E5B"/>
    <w:rsid w:val="00F73F98"/>
    <w:rsid w:val="00F74453"/>
    <w:rsid w:val="00F75199"/>
    <w:rsid w:val="00F76E92"/>
    <w:rsid w:val="00F80B52"/>
    <w:rsid w:val="00F81068"/>
    <w:rsid w:val="00F812B0"/>
    <w:rsid w:val="00F812DC"/>
    <w:rsid w:val="00F81F4B"/>
    <w:rsid w:val="00F82012"/>
    <w:rsid w:val="00F85E39"/>
    <w:rsid w:val="00F86F8E"/>
    <w:rsid w:val="00F87B71"/>
    <w:rsid w:val="00F90B44"/>
    <w:rsid w:val="00F910EA"/>
    <w:rsid w:val="00F91F3D"/>
    <w:rsid w:val="00F93D54"/>
    <w:rsid w:val="00F93F45"/>
    <w:rsid w:val="00F944CA"/>
    <w:rsid w:val="00F9572A"/>
    <w:rsid w:val="00F9681E"/>
    <w:rsid w:val="00FA1C7D"/>
    <w:rsid w:val="00FA2560"/>
    <w:rsid w:val="00FA2E02"/>
    <w:rsid w:val="00FA3BFC"/>
    <w:rsid w:val="00FA7ADB"/>
    <w:rsid w:val="00FB10B9"/>
    <w:rsid w:val="00FB6DB0"/>
    <w:rsid w:val="00FB7ACA"/>
    <w:rsid w:val="00FC00E6"/>
    <w:rsid w:val="00FC4A3A"/>
    <w:rsid w:val="00FC6744"/>
    <w:rsid w:val="00FD0A09"/>
    <w:rsid w:val="00FD0C93"/>
    <w:rsid w:val="00FD2F72"/>
    <w:rsid w:val="00FD310B"/>
    <w:rsid w:val="00FD3DD1"/>
    <w:rsid w:val="00FD3E98"/>
    <w:rsid w:val="00FD52F0"/>
    <w:rsid w:val="00FD7B15"/>
    <w:rsid w:val="00FE0D0B"/>
    <w:rsid w:val="00FE31ED"/>
    <w:rsid w:val="00FE42C0"/>
    <w:rsid w:val="00FE44AB"/>
    <w:rsid w:val="00FE5045"/>
    <w:rsid w:val="00FE5089"/>
    <w:rsid w:val="00FE7AD8"/>
    <w:rsid w:val="00FF1B4D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C04EA"/>
  <w15:docId w15:val="{82E44293-5D7F-40A7-BFEA-D0A1B255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4FA"/>
  </w:style>
  <w:style w:type="paragraph" w:styleId="1">
    <w:name w:val="heading 1"/>
    <w:aliases w:val="Т3"/>
    <w:basedOn w:val="a"/>
    <w:next w:val="a"/>
    <w:link w:val="10"/>
    <w:qFormat/>
    <w:rsid w:val="004A6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Т4,OG Heading 2"/>
    <w:basedOn w:val="a"/>
    <w:link w:val="20"/>
    <w:uiPriority w:val="9"/>
    <w:qFormat/>
    <w:rsid w:val="00FC0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aliases w:val="Tab"/>
    <w:basedOn w:val="a"/>
    <w:link w:val="30"/>
    <w:uiPriority w:val="9"/>
    <w:qFormat/>
    <w:rsid w:val="00FC00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aliases w:val="Tab_name Знак"/>
    <w:basedOn w:val="a"/>
    <w:next w:val="a"/>
    <w:link w:val="41"/>
    <w:qFormat/>
    <w:rsid w:val="00D72B2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D72B20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812DC"/>
    <w:pPr>
      <w:numPr>
        <w:ilvl w:val="5"/>
        <w:numId w:val="1"/>
      </w:numPr>
      <w:suppressAutoHyphens/>
      <w:overflowPunct w:val="0"/>
      <w:autoSpaceDE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Т4 Знак,OG Heading 2 Знак"/>
    <w:basedOn w:val="a0"/>
    <w:link w:val="2"/>
    <w:uiPriority w:val="9"/>
    <w:rsid w:val="00FC0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FC00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link w:val="a4"/>
    <w:uiPriority w:val="34"/>
    <w:qFormat/>
    <w:rsid w:val="00BE2209"/>
    <w:pPr>
      <w:ind w:left="720"/>
      <w:contextualSpacing/>
    </w:pPr>
  </w:style>
  <w:style w:type="paragraph" w:styleId="a5">
    <w:name w:val="header"/>
    <w:aliases w:val="ВерхКолонтитул"/>
    <w:basedOn w:val="a"/>
    <w:link w:val="a6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E1B03"/>
  </w:style>
  <w:style w:type="paragraph" w:styleId="a7">
    <w:name w:val="footer"/>
    <w:basedOn w:val="a"/>
    <w:link w:val="a8"/>
    <w:uiPriority w:val="99"/>
    <w:unhideWhenUsed/>
    <w:rsid w:val="003E1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1B03"/>
  </w:style>
  <w:style w:type="paragraph" w:styleId="a9">
    <w:name w:val="Balloon Text"/>
    <w:basedOn w:val="a"/>
    <w:link w:val="aa"/>
    <w:uiPriority w:val="99"/>
    <w:unhideWhenUsed/>
    <w:rsid w:val="00820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82024E"/>
    <w:rPr>
      <w:rFonts w:ascii="Segoe UI" w:hAnsi="Segoe UI" w:cs="Segoe UI"/>
      <w:sz w:val="18"/>
      <w:szCs w:val="18"/>
    </w:rPr>
  </w:style>
  <w:style w:type="paragraph" w:styleId="ab">
    <w:name w:val="caption"/>
    <w:aliases w:val="Название объекта Знак1,Название объекта Знак Знак,рисунка,Таблица название,Таблица_номер_справа_12"/>
    <w:basedOn w:val="a"/>
    <w:link w:val="ac"/>
    <w:qFormat/>
    <w:rsid w:val="00846B9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Содержимое таблицы"/>
    <w:basedOn w:val="a"/>
    <w:rsid w:val="0059053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e">
    <w:name w:val="Normal (Web)"/>
    <w:aliases w:val="Обычный (Web), Знак Знак22,Знак Знак22"/>
    <w:basedOn w:val="a"/>
    <w:unhideWhenUsed/>
    <w:qFormat/>
    <w:rsid w:val="0059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">
    <w:name w:val="rvts24"/>
    <w:rsid w:val="0059053F"/>
    <w:rPr>
      <w:rFonts w:ascii="Times New Roman" w:hAnsi="Times New Roman" w:cs="Times New Roman"/>
      <w:sz w:val="24"/>
      <w:szCs w:val="24"/>
    </w:rPr>
  </w:style>
  <w:style w:type="character" w:customStyle="1" w:styleId="rvts97">
    <w:name w:val="rvts97"/>
    <w:rsid w:val="0061101F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59">
    <w:name w:val="rvps59"/>
    <w:basedOn w:val="a"/>
    <w:rsid w:val="004A6D47"/>
    <w:pPr>
      <w:spacing w:after="0" w:line="240" w:lineRule="auto"/>
      <w:ind w:firstLine="70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Т3 Знак"/>
    <w:basedOn w:val="a0"/>
    <w:link w:val="1"/>
    <w:rsid w:val="004A6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 Indent"/>
    <w:basedOn w:val="a"/>
    <w:link w:val="af0"/>
    <w:uiPriority w:val="99"/>
    <w:rsid w:val="007321E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rsid w:val="007321E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21">
    <w:name w:val="Основной текст2"/>
    <w:basedOn w:val="a"/>
    <w:rsid w:val="001641C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color w:val="000000"/>
      <w:sz w:val="19"/>
      <w:szCs w:val="19"/>
      <w:lang w:eastAsia="ru-RU"/>
    </w:rPr>
  </w:style>
  <w:style w:type="character" w:customStyle="1" w:styleId="40">
    <w:name w:val="Заголовок 4 Знак"/>
    <w:basedOn w:val="a0"/>
    <w:uiPriority w:val="9"/>
    <w:semiHidden/>
    <w:rsid w:val="00D72B2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D72B20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f1">
    <w:name w:val="Document Map"/>
    <w:basedOn w:val="a"/>
    <w:link w:val="af2"/>
    <w:uiPriority w:val="99"/>
    <w:unhideWhenUsed/>
    <w:rsid w:val="00D72B2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2">
    <w:name w:val="Схема документа Знак"/>
    <w:basedOn w:val="a0"/>
    <w:link w:val="af1"/>
    <w:uiPriority w:val="99"/>
    <w:rsid w:val="00D72B20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41">
    <w:name w:val="Заголовок 4 Знак1"/>
    <w:aliases w:val="Tab_name Знак Знак"/>
    <w:link w:val="4"/>
    <w:rsid w:val="00D72B20"/>
    <w:rPr>
      <w:rFonts w:ascii="Calibri" w:eastAsia="Times New Roman" w:hAnsi="Calibri" w:cs="Times New Roman"/>
      <w:b/>
      <w:bCs/>
      <w:sz w:val="28"/>
      <w:szCs w:val="28"/>
      <w:lang w:val="x-none" w:eastAsia="ru-RU"/>
    </w:rPr>
  </w:style>
  <w:style w:type="character" w:styleId="af3">
    <w:name w:val="Hyperlink"/>
    <w:uiPriority w:val="99"/>
    <w:rsid w:val="00D72B20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rsid w:val="00D72B20"/>
    <w:pPr>
      <w:tabs>
        <w:tab w:val="right" w:leader="dot" w:pos="9345"/>
      </w:tabs>
      <w:spacing w:after="0" w:line="240" w:lineRule="auto"/>
      <w:ind w:left="709" w:hanging="469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D72B20"/>
    <w:pPr>
      <w:tabs>
        <w:tab w:val="left" w:pos="0"/>
        <w:tab w:val="left" w:pos="1134"/>
        <w:tab w:val="right" w:leader="dot" w:pos="9345"/>
      </w:tabs>
      <w:spacing w:after="0" w:line="240" w:lineRule="auto"/>
      <w:ind w:left="1134" w:hanging="708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72B20"/>
    <w:pPr>
      <w:spacing w:after="100" w:line="276" w:lineRule="auto"/>
      <w:ind w:left="6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D72B20"/>
    <w:pPr>
      <w:spacing w:after="100" w:line="276" w:lineRule="auto"/>
      <w:ind w:left="88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D72B20"/>
    <w:pPr>
      <w:spacing w:after="100" w:line="276" w:lineRule="auto"/>
      <w:ind w:left="110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72B20"/>
    <w:pPr>
      <w:spacing w:after="100" w:line="276" w:lineRule="auto"/>
      <w:ind w:left="132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72B20"/>
    <w:pPr>
      <w:spacing w:after="100" w:line="276" w:lineRule="auto"/>
      <w:ind w:left="154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72B20"/>
    <w:pPr>
      <w:spacing w:after="100" w:line="276" w:lineRule="auto"/>
      <w:ind w:left="1760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D72B20"/>
    <w:pPr>
      <w:keepNext/>
      <w:spacing w:before="240" w:beforeAutospacing="0" w:after="240" w:afterAutospacing="0" w:line="360" w:lineRule="auto"/>
      <w:jc w:val="center"/>
    </w:pPr>
    <w:rPr>
      <w:i/>
      <w:iCs/>
      <w:kern w:val="32"/>
      <w:sz w:val="24"/>
      <w:szCs w:val="20"/>
      <w:lang w:val="x-none" w:eastAsia="en-US"/>
    </w:rPr>
  </w:style>
  <w:style w:type="character" w:styleId="af4">
    <w:name w:val="annotation reference"/>
    <w:uiPriority w:val="99"/>
    <w:unhideWhenUsed/>
    <w:rsid w:val="00D72B2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D72B20"/>
    <w:pPr>
      <w:spacing w:after="20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D72B2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unhideWhenUsed/>
    <w:rsid w:val="00D72B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D72B20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styleId="af9">
    <w:name w:val="page number"/>
    <w:basedOn w:val="a0"/>
    <w:rsid w:val="00D72B20"/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D72B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Normal">
    <w:name w:val="ConsPlusNormal"/>
    <w:link w:val="ConsPlusNormal0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72B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D72B20"/>
  </w:style>
  <w:style w:type="character" w:customStyle="1" w:styleId="apple-converted-space">
    <w:name w:val="apple-converted-space"/>
    <w:basedOn w:val="a0"/>
    <w:rsid w:val="00D72B20"/>
  </w:style>
  <w:style w:type="paragraph" w:styleId="afc">
    <w:name w:val="Plain Text"/>
    <w:basedOn w:val="a"/>
    <w:link w:val="afd"/>
    <w:rsid w:val="00D72B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fd">
    <w:name w:val="Текст Знак"/>
    <w:basedOn w:val="a0"/>
    <w:link w:val="afc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styleId="afe">
    <w:name w:val="Strong"/>
    <w:qFormat/>
    <w:rsid w:val="00D72B20"/>
    <w:rPr>
      <w:b/>
      <w:bCs/>
    </w:rPr>
  </w:style>
  <w:style w:type="paragraph" w:styleId="23">
    <w:name w:val="Body Text 2"/>
    <w:basedOn w:val="a"/>
    <w:link w:val="24"/>
    <w:rsid w:val="00D72B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43">
    <w:name w:val="Стиль4 Знак"/>
    <w:basedOn w:val="af"/>
    <w:link w:val="44"/>
    <w:rsid w:val="00D72B20"/>
    <w:pPr>
      <w:spacing w:after="0" w:line="240" w:lineRule="auto"/>
      <w:ind w:left="0" w:firstLine="708"/>
    </w:pPr>
    <w:rPr>
      <w:kern w:val="0"/>
      <w:sz w:val="20"/>
      <w:szCs w:val="20"/>
      <w:lang w:val="x-none" w:eastAsia="ru-RU"/>
    </w:rPr>
  </w:style>
  <w:style w:type="character" w:customStyle="1" w:styleId="44">
    <w:name w:val="Стиль4 Знак Знак"/>
    <w:link w:val="43"/>
    <w:locked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Style5">
    <w:name w:val="Style5"/>
    <w:basedOn w:val="a"/>
    <w:rsid w:val="00D72B20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5">
    <w:name w:val="Font Style25"/>
    <w:rsid w:val="00D72B20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72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72B20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0"/>
    <w:uiPriority w:val="9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"/>
    <w:uiPriority w:val="99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f1">
    <w:name w:val="footnote reference"/>
    <w:aliases w:val="Знак сноски-FN"/>
    <w:uiPriority w:val="99"/>
    <w:rsid w:val="00D72B20"/>
    <w:rPr>
      <w:vertAlign w:val="superscript"/>
    </w:rPr>
  </w:style>
  <w:style w:type="paragraph" w:styleId="32">
    <w:name w:val="Body Text Indent 3"/>
    <w:basedOn w:val="a"/>
    <w:link w:val="33"/>
    <w:rsid w:val="00D72B2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D72B20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firmname1">
    <w:name w:val="firm_name1"/>
    <w:rsid w:val="00D72B20"/>
    <w:rPr>
      <w:b/>
      <w:bCs/>
      <w:color w:val="005FB1"/>
      <w:sz w:val="30"/>
      <w:szCs w:val="30"/>
    </w:rPr>
  </w:style>
  <w:style w:type="character" w:customStyle="1" w:styleId="telefon1">
    <w:name w:val="telefon1"/>
    <w:rsid w:val="00D72B20"/>
    <w:rPr>
      <w:color w:val="000000"/>
      <w:sz w:val="26"/>
      <w:szCs w:val="26"/>
    </w:rPr>
  </w:style>
  <w:style w:type="paragraph" w:styleId="aff2">
    <w:name w:val="Subtitle"/>
    <w:basedOn w:val="a"/>
    <w:link w:val="aff3"/>
    <w:qFormat/>
    <w:rsid w:val="00D72B2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Подзаголовок Знак"/>
    <w:basedOn w:val="a0"/>
    <w:link w:val="aff2"/>
    <w:rsid w:val="00D72B20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table" w:styleId="aff4">
    <w:name w:val="Table Grid"/>
    <w:basedOn w:val="a1"/>
    <w:uiPriority w:val="39"/>
    <w:rsid w:val="00D72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D72B2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f5">
    <w:name w:val="Emphasis"/>
    <w:qFormat/>
    <w:rsid w:val="00D72B20"/>
    <w:rPr>
      <w:i/>
      <w:iCs/>
    </w:rPr>
  </w:style>
  <w:style w:type="paragraph" w:customStyle="1" w:styleId="ConsPlusTitle">
    <w:name w:val="ConsPlusTitle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WW-1">
    <w:name w:val="WW- Знак1"/>
    <w:rsid w:val="00D72B20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D72B20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14">
    <w:name w:val="Обычный1"/>
    <w:rsid w:val="00D72B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0">
    <w:name w:val="Основной текст 2 Знак2"/>
    <w:rsid w:val="00D72B20"/>
    <w:rPr>
      <w:sz w:val="24"/>
      <w:szCs w:val="24"/>
      <w:lang w:eastAsia="ar-SA"/>
    </w:rPr>
  </w:style>
  <w:style w:type="paragraph" w:styleId="aff6">
    <w:name w:val="Revision"/>
    <w:hidden/>
    <w:uiPriority w:val="99"/>
    <w:semiHidden/>
    <w:rsid w:val="00D72B20"/>
    <w:pPr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45">
    <w:name w:val="Красная строка4"/>
    <w:basedOn w:val="afa"/>
    <w:rsid w:val="00D72B20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D72B2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7">
    <w:name w:val="Body Text First Indent"/>
    <w:basedOn w:val="afa"/>
    <w:link w:val="aff8"/>
    <w:rsid w:val="00D72B20"/>
    <w:pPr>
      <w:spacing w:after="120"/>
      <w:ind w:firstLine="210"/>
      <w:jc w:val="left"/>
    </w:pPr>
  </w:style>
  <w:style w:type="character" w:customStyle="1" w:styleId="aff8">
    <w:name w:val="Красная строка Знак"/>
    <w:basedOn w:val="afb"/>
    <w:link w:val="aff7"/>
    <w:rsid w:val="00D72B2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FR3">
    <w:name w:val="FR3"/>
    <w:rsid w:val="00D72B2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customStyle="1" w:styleId="h2">
    <w:name w:val="h2"/>
    <w:basedOn w:val="aff9"/>
    <w:rsid w:val="00D72B20"/>
    <w:pPr>
      <w:spacing w:after="480"/>
      <w:contextualSpacing w:val="0"/>
      <w:jc w:val="center"/>
    </w:pPr>
    <w:rPr>
      <w:rFonts w:ascii="Times New Roman" w:eastAsia="Times New Roman" w:hAnsi="Times New Roman" w:cs="Times New Roman"/>
      <w:b/>
      <w:spacing w:val="0"/>
      <w:kern w:val="0"/>
      <w:sz w:val="24"/>
      <w:szCs w:val="24"/>
      <w:lang w:val="x-none" w:eastAsia="ru-RU"/>
    </w:rPr>
  </w:style>
  <w:style w:type="paragraph" w:customStyle="1" w:styleId="affa">
    <w:basedOn w:val="a"/>
    <w:next w:val="a"/>
    <w:link w:val="affb"/>
    <w:uiPriority w:val="10"/>
    <w:qFormat/>
    <w:rsid w:val="00D72B20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b">
    <w:name w:val="Название Знак"/>
    <w:link w:val="affa"/>
    <w:uiPriority w:val="10"/>
    <w:rsid w:val="00D72B20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0">
    <w:name w:val="Стиль 10 пт По центру"/>
    <w:basedOn w:val="a"/>
    <w:qFormat/>
    <w:rsid w:val="00D72B20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10">
    <w:name w:val="Основной текст 2 Знак1"/>
    <w:rsid w:val="00D72B20"/>
    <w:rPr>
      <w:sz w:val="24"/>
      <w:szCs w:val="24"/>
    </w:rPr>
  </w:style>
  <w:style w:type="paragraph" w:customStyle="1" w:styleId="affc">
    <w:name w:val="Шапка_табл"/>
    <w:basedOn w:val="a"/>
    <w:rsid w:val="00D72B20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color w:val="00000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D72B20"/>
    <w:pPr>
      <w:spacing w:after="120" w:line="480" w:lineRule="auto"/>
      <w:ind w:left="283"/>
    </w:pPr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D72B20"/>
    <w:rPr>
      <w:rFonts w:ascii="Times New Roman" w:eastAsia="Calibri" w:hAnsi="Times New Roman" w:cs="Times New Roman"/>
      <w:kern w:val="2"/>
      <w:sz w:val="24"/>
      <w:szCs w:val="24"/>
    </w:rPr>
  </w:style>
  <w:style w:type="paragraph" w:customStyle="1" w:styleId="affd">
    <w:name w:val="Заголовок статьи"/>
    <w:basedOn w:val="a"/>
    <w:next w:val="a"/>
    <w:rsid w:val="00D72B2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5">
    <w:name w:val="Абзац списка1"/>
    <w:basedOn w:val="a"/>
    <w:uiPriority w:val="99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9pt">
    <w:name w:val="Основной текст + 9 pt"/>
    <w:rsid w:val="00D72B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e">
    <w:name w:val="Основной текст_"/>
    <w:link w:val="34"/>
    <w:uiPriority w:val="99"/>
    <w:rsid w:val="00D72B20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e"/>
    <w:uiPriority w:val="99"/>
    <w:rsid w:val="00D72B20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sz w:val="27"/>
      <w:szCs w:val="27"/>
    </w:rPr>
  </w:style>
  <w:style w:type="paragraph" w:customStyle="1" w:styleId="27">
    <w:name w:val="Абзац списка2"/>
    <w:basedOn w:val="a"/>
    <w:rsid w:val="00D72B20"/>
    <w:pPr>
      <w:spacing w:after="200" w:line="276" w:lineRule="auto"/>
      <w:ind w:left="720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f">
    <w:name w:val="Основной текст + Не полужирный"/>
    <w:uiPriority w:val="99"/>
    <w:rsid w:val="00D72B2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D72B20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,5 pt3,Основной текст + 8"/>
    <w:uiPriority w:val="99"/>
    <w:rsid w:val="00D72B20"/>
    <w:rPr>
      <w:rFonts w:ascii="Times New Roman" w:hAnsi="Times New Roman" w:cs="Times New Roman"/>
      <w:sz w:val="23"/>
      <w:szCs w:val="23"/>
      <w:u w:val="none"/>
    </w:rPr>
  </w:style>
  <w:style w:type="character" w:customStyle="1" w:styleId="afff0">
    <w:name w:val="Символ сноски"/>
    <w:rsid w:val="00D72B20"/>
    <w:rPr>
      <w:vertAlign w:val="superscript"/>
    </w:rPr>
  </w:style>
  <w:style w:type="character" w:customStyle="1" w:styleId="16">
    <w:name w:val="Знак сноски1"/>
    <w:rsid w:val="00D72B20"/>
    <w:rPr>
      <w:vertAlign w:val="superscript"/>
    </w:rPr>
  </w:style>
  <w:style w:type="paragraph" w:customStyle="1" w:styleId="17">
    <w:name w:val="Название объекта1"/>
    <w:basedOn w:val="a"/>
    <w:next w:val="a"/>
    <w:rsid w:val="00D72B20"/>
    <w:pPr>
      <w:suppressAutoHyphens/>
      <w:spacing w:after="200" w:line="240" w:lineRule="auto"/>
    </w:pPr>
    <w:rPr>
      <w:rFonts w:ascii="Times New Roman" w:eastAsia="Calibri" w:hAnsi="Times New Roman" w:cs="Times New Roman"/>
      <w:b/>
      <w:bCs/>
      <w:color w:val="4F81BD"/>
      <w:kern w:val="1"/>
      <w:sz w:val="18"/>
      <w:szCs w:val="18"/>
      <w:lang w:eastAsia="ar-SA"/>
    </w:rPr>
  </w:style>
  <w:style w:type="paragraph" w:customStyle="1" w:styleId="Standard">
    <w:name w:val="Standard"/>
    <w:rsid w:val="00D72B2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18">
    <w:name w:val="Основной текст1"/>
    <w:basedOn w:val="a"/>
    <w:uiPriority w:val="99"/>
    <w:rsid w:val="00D72B20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customStyle="1" w:styleId="CourierNew95pt">
    <w:name w:val="Основной текст + Courier New;9;5 pt"/>
    <w:rsid w:val="00D72B2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ff1">
    <w:name w:val="No Spacing"/>
    <w:link w:val="afff2"/>
    <w:uiPriority w:val="1"/>
    <w:qFormat/>
    <w:rsid w:val="00D72B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2">
    <w:name w:val="Без интервала Знак"/>
    <w:link w:val="afff1"/>
    <w:uiPriority w:val="1"/>
    <w:locked/>
    <w:rsid w:val="00D72B20"/>
    <w:rPr>
      <w:rFonts w:ascii="Calibri" w:eastAsia="Times New Roman" w:hAnsi="Calibri" w:cs="Times New Roman"/>
    </w:rPr>
  </w:style>
  <w:style w:type="character" w:customStyle="1" w:styleId="46">
    <w:name w:val="Основной текст (4)_"/>
    <w:link w:val="47"/>
    <w:uiPriority w:val="99"/>
    <w:locked/>
    <w:rsid w:val="00D72B20"/>
    <w:rPr>
      <w:sz w:val="24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D72B20"/>
    <w:pPr>
      <w:shd w:val="clear" w:color="auto" w:fill="FFFFFF"/>
      <w:spacing w:after="0" w:line="240" w:lineRule="atLeast"/>
    </w:pPr>
    <w:rPr>
      <w:sz w:val="24"/>
    </w:rPr>
  </w:style>
  <w:style w:type="paragraph" w:customStyle="1" w:styleId="Style2">
    <w:name w:val="Style2"/>
    <w:basedOn w:val="a"/>
    <w:uiPriority w:val="99"/>
    <w:rsid w:val="00D72B20"/>
    <w:pPr>
      <w:widowControl w:val="0"/>
      <w:autoSpaceDE w:val="0"/>
      <w:autoSpaceDN w:val="0"/>
      <w:adjustRightInd w:val="0"/>
      <w:spacing w:after="0"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72B2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ac">
    <w:name w:val="Название объекта Знак"/>
    <w:aliases w:val="Название объекта Знак1 Знак1,Название объекта Знак Знак Знак1,рисунка Знак1,Таблица название Знак1,Таблица_номер_справа_12 Знак1"/>
    <w:link w:val="ab"/>
    <w:rsid w:val="00D72B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8">
    <w:name w:val="Название объекта Знак2"/>
    <w:aliases w:val="Название объекта Знак1 Знак,Название объекта Знак Знак Знак,Название объекта Знак Знак1,рисунка Знак,Таблица название Знак,Таблица_номер_справа_12 Знак"/>
    <w:locked/>
    <w:rsid w:val="00D72B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Абзац списка Знак"/>
    <w:link w:val="a3"/>
    <w:locked/>
    <w:rsid w:val="00D72B20"/>
  </w:style>
  <w:style w:type="character" w:customStyle="1" w:styleId="ConsPlusNormal0">
    <w:name w:val="ConsPlusNormal Знак"/>
    <w:link w:val="ConsPlusNormal"/>
    <w:locked/>
    <w:rsid w:val="00D72B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D7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a1">
    <w:name w:val="N*r*a*1"/>
    <w:qFormat/>
    <w:rsid w:val="00D72B2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200" w:line="276" w:lineRule="auto"/>
    </w:pPr>
    <w:rPr>
      <w:rFonts w:ascii="C*l*b*i" w:eastAsia="Times New Roman" w:hAnsi="C*l*b*i" w:cs="T*m*s*N*w*R*m*n"/>
      <w:lang w:eastAsia="ru-RU"/>
    </w:rPr>
  </w:style>
  <w:style w:type="paragraph" w:customStyle="1" w:styleId="afff3">
    <w:name w:val="Нормальный (таблица)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4">
    <w:name w:val="Прижатый влево"/>
    <w:basedOn w:val="a"/>
    <w:next w:val="a"/>
    <w:uiPriority w:val="99"/>
    <w:rsid w:val="00D72B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9">
    <w:name w:val="Title"/>
    <w:basedOn w:val="a"/>
    <w:next w:val="a"/>
    <w:link w:val="afff5"/>
    <w:qFormat/>
    <w:rsid w:val="00D72B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5">
    <w:name w:val="Заголовок Знак"/>
    <w:basedOn w:val="a0"/>
    <w:link w:val="aff9"/>
    <w:uiPriority w:val="10"/>
    <w:rsid w:val="00D7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60">
    <w:name w:val="Заголовок 6 Знак"/>
    <w:basedOn w:val="a0"/>
    <w:link w:val="6"/>
    <w:rsid w:val="00F812D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WW8Num2z0">
    <w:name w:val="WW8Num2z0"/>
    <w:rsid w:val="00F812DC"/>
    <w:rPr>
      <w:sz w:val="28"/>
      <w:szCs w:val="28"/>
    </w:rPr>
  </w:style>
  <w:style w:type="character" w:customStyle="1" w:styleId="WW8Num2z1">
    <w:name w:val="WW8Num2z1"/>
    <w:rsid w:val="00F812DC"/>
    <w:rPr>
      <w:rFonts w:ascii="Courier New" w:hAnsi="Courier New" w:cs="Courier New"/>
    </w:rPr>
  </w:style>
  <w:style w:type="character" w:customStyle="1" w:styleId="WW8Num2z2">
    <w:name w:val="WW8Num2z2"/>
    <w:rsid w:val="00F812DC"/>
    <w:rPr>
      <w:rFonts w:ascii="Wingdings" w:hAnsi="Wingdings" w:cs="Wingdings"/>
    </w:rPr>
  </w:style>
  <w:style w:type="character" w:customStyle="1" w:styleId="WW8Num3z0">
    <w:name w:val="WW8Num3z0"/>
    <w:rsid w:val="00F812DC"/>
    <w:rPr>
      <w:b/>
      <w:bCs/>
      <w:sz w:val="20"/>
      <w:szCs w:val="20"/>
    </w:rPr>
  </w:style>
  <w:style w:type="character" w:customStyle="1" w:styleId="WW8Num3z2">
    <w:name w:val="WW8Num3z2"/>
    <w:rsid w:val="00F812DC"/>
    <w:rPr>
      <w:rFonts w:ascii="Wingdings" w:hAnsi="Wingdings" w:cs="Wingdings"/>
    </w:rPr>
  </w:style>
  <w:style w:type="character" w:customStyle="1" w:styleId="WW8Num3z3">
    <w:name w:val="WW8Num3z3"/>
    <w:rsid w:val="00F812DC"/>
    <w:rPr>
      <w:rFonts w:ascii="Symbol" w:hAnsi="Symbol" w:cs="Symbol"/>
    </w:rPr>
  </w:style>
  <w:style w:type="character" w:customStyle="1" w:styleId="WW8Num4z0">
    <w:name w:val="WW8Num4z0"/>
    <w:rsid w:val="00F812DC"/>
    <w:rPr>
      <w:b/>
      <w:bCs/>
      <w:sz w:val="20"/>
      <w:szCs w:val="20"/>
    </w:rPr>
  </w:style>
  <w:style w:type="character" w:customStyle="1" w:styleId="WW8Num5z0">
    <w:name w:val="WW8Num5z0"/>
    <w:rsid w:val="00F812DC"/>
    <w:rPr>
      <w:rFonts w:cs="Times New Roman"/>
    </w:rPr>
  </w:style>
  <w:style w:type="character" w:customStyle="1" w:styleId="WW8Num6z0">
    <w:name w:val="WW8Num6z0"/>
    <w:rsid w:val="00F812DC"/>
    <w:rPr>
      <w:rFonts w:cs="Times New Roman"/>
    </w:rPr>
  </w:style>
  <w:style w:type="character" w:customStyle="1" w:styleId="WW8Num7z1">
    <w:name w:val="WW8Num7z1"/>
    <w:rsid w:val="00F812DC"/>
    <w:rPr>
      <w:rFonts w:ascii="Symbol" w:hAnsi="Symbol" w:cs="Symbol"/>
    </w:rPr>
  </w:style>
  <w:style w:type="character" w:customStyle="1" w:styleId="WW8Num8z1">
    <w:name w:val="WW8Num8z1"/>
    <w:rsid w:val="00F812DC"/>
    <w:rPr>
      <w:rFonts w:ascii="Symbol" w:hAnsi="Symbol" w:cs="Symbol"/>
    </w:rPr>
  </w:style>
  <w:style w:type="character" w:customStyle="1" w:styleId="WW8Num8z2">
    <w:name w:val="WW8Num8z2"/>
    <w:rsid w:val="00F812DC"/>
    <w:rPr>
      <w:rFonts w:cs="Times New Roman"/>
    </w:rPr>
  </w:style>
  <w:style w:type="character" w:customStyle="1" w:styleId="WW8Num9z0">
    <w:name w:val="WW8Num9z0"/>
    <w:rsid w:val="00F812DC"/>
    <w:rPr>
      <w:rFonts w:ascii="Symbol" w:hAnsi="Symbol" w:cs="Symbol"/>
      <w:i w:val="0"/>
    </w:rPr>
  </w:style>
  <w:style w:type="character" w:customStyle="1" w:styleId="WW8Num10z0">
    <w:name w:val="WW8Num10z0"/>
    <w:rsid w:val="00F812DC"/>
    <w:rPr>
      <w:rFonts w:ascii="Symbol" w:hAnsi="Symbol" w:cs="Symbol"/>
      <w:i w:val="0"/>
    </w:rPr>
  </w:style>
  <w:style w:type="character" w:customStyle="1" w:styleId="WW8Num10z1">
    <w:name w:val="WW8Num10z1"/>
    <w:rsid w:val="00F812DC"/>
    <w:rPr>
      <w:rFonts w:ascii="Courier New" w:hAnsi="Courier New" w:cs="Courier New"/>
    </w:rPr>
  </w:style>
  <w:style w:type="character" w:customStyle="1" w:styleId="WW8Num10z2">
    <w:name w:val="WW8Num10z2"/>
    <w:rsid w:val="00F812DC"/>
    <w:rPr>
      <w:rFonts w:ascii="Wingdings" w:hAnsi="Wingdings" w:cs="Wingdings"/>
    </w:rPr>
  </w:style>
  <w:style w:type="character" w:customStyle="1" w:styleId="WW8Num13z0">
    <w:name w:val="WW8Num13z0"/>
    <w:rsid w:val="00F812DC"/>
    <w:rPr>
      <w:i w:val="0"/>
    </w:rPr>
  </w:style>
  <w:style w:type="character" w:customStyle="1" w:styleId="WW8Num13z1">
    <w:name w:val="WW8Num13z1"/>
    <w:rsid w:val="00F812DC"/>
    <w:rPr>
      <w:rFonts w:ascii="Courier New" w:hAnsi="Courier New" w:cs="Courier New"/>
    </w:rPr>
  </w:style>
  <w:style w:type="character" w:customStyle="1" w:styleId="WW8Num13z2">
    <w:name w:val="WW8Num13z2"/>
    <w:rsid w:val="00F812DC"/>
    <w:rPr>
      <w:rFonts w:ascii="Wingdings" w:hAnsi="Wingdings" w:cs="Wingdings"/>
    </w:rPr>
  </w:style>
  <w:style w:type="character" w:customStyle="1" w:styleId="WW8Num14z0">
    <w:name w:val="WW8Num14z0"/>
    <w:rsid w:val="00F812DC"/>
    <w:rPr>
      <w:rFonts w:ascii="Symbol" w:hAnsi="Symbol" w:cs="Symbol"/>
    </w:rPr>
  </w:style>
  <w:style w:type="character" w:customStyle="1" w:styleId="WW8Num14z1">
    <w:name w:val="WW8Num14z1"/>
    <w:rsid w:val="00F812DC"/>
    <w:rPr>
      <w:rFonts w:ascii="Courier New" w:hAnsi="Courier New" w:cs="Courier New"/>
    </w:rPr>
  </w:style>
  <w:style w:type="character" w:customStyle="1" w:styleId="WW8Num14z2">
    <w:name w:val="WW8Num14z2"/>
    <w:rsid w:val="00F812DC"/>
    <w:rPr>
      <w:rFonts w:ascii="Wingdings" w:hAnsi="Wingdings" w:cs="Wingdings"/>
    </w:rPr>
  </w:style>
  <w:style w:type="character" w:customStyle="1" w:styleId="WW8Num15z0">
    <w:name w:val="WW8Num15z0"/>
    <w:rsid w:val="00F812DC"/>
    <w:rPr>
      <w:rFonts w:ascii="Symbol" w:hAnsi="Symbol" w:cs="Symbol"/>
    </w:rPr>
  </w:style>
  <w:style w:type="character" w:customStyle="1" w:styleId="WW8Num15z1">
    <w:name w:val="WW8Num15z1"/>
    <w:rsid w:val="00F812DC"/>
    <w:rPr>
      <w:rFonts w:ascii="Courier New" w:hAnsi="Courier New" w:cs="Courier New"/>
    </w:rPr>
  </w:style>
  <w:style w:type="character" w:customStyle="1" w:styleId="WW8Num15z2">
    <w:name w:val="WW8Num15z2"/>
    <w:rsid w:val="00F812DC"/>
    <w:rPr>
      <w:rFonts w:ascii="Wingdings" w:hAnsi="Wingdings" w:cs="Wingdings"/>
    </w:rPr>
  </w:style>
  <w:style w:type="character" w:customStyle="1" w:styleId="WW8Num16z0">
    <w:name w:val="WW8Num16z0"/>
    <w:rsid w:val="00F812DC"/>
    <w:rPr>
      <w:rFonts w:ascii="Symbol" w:hAnsi="Symbol" w:cs="Symbol"/>
    </w:rPr>
  </w:style>
  <w:style w:type="character" w:customStyle="1" w:styleId="WW8Num16z1">
    <w:name w:val="WW8Num16z1"/>
    <w:rsid w:val="00F812DC"/>
    <w:rPr>
      <w:rFonts w:ascii="Courier New" w:hAnsi="Courier New" w:cs="Courier New"/>
    </w:rPr>
  </w:style>
  <w:style w:type="character" w:customStyle="1" w:styleId="WW8Num16z2">
    <w:name w:val="WW8Num16z2"/>
    <w:rsid w:val="00F812DC"/>
    <w:rPr>
      <w:rFonts w:ascii="Wingdings" w:hAnsi="Wingdings" w:cs="Wingdings"/>
    </w:rPr>
  </w:style>
  <w:style w:type="character" w:customStyle="1" w:styleId="WW8Num16z3">
    <w:name w:val="WW8Num16z3"/>
    <w:rsid w:val="00F812DC"/>
    <w:rPr>
      <w:rFonts w:ascii="Symbol" w:hAnsi="Symbol" w:cs="Symbol"/>
    </w:rPr>
  </w:style>
  <w:style w:type="character" w:customStyle="1" w:styleId="WW8Num17z0">
    <w:name w:val="WW8Num17z0"/>
    <w:rsid w:val="00F812DC"/>
    <w:rPr>
      <w:rFonts w:cs="Times New Roman"/>
    </w:rPr>
  </w:style>
  <w:style w:type="character" w:customStyle="1" w:styleId="WW8Num17z1">
    <w:name w:val="WW8Num17z1"/>
    <w:rsid w:val="00F812DC"/>
    <w:rPr>
      <w:rFonts w:ascii="Courier New" w:hAnsi="Courier New" w:cs="Courier New"/>
    </w:rPr>
  </w:style>
  <w:style w:type="character" w:customStyle="1" w:styleId="WW8Num17z2">
    <w:name w:val="WW8Num17z2"/>
    <w:rsid w:val="00F812DC"/>
    <w:rPr>
      <w:rFonts w:ascii="Wingdings" w:hAnsi="Wingdings" w:cs="Wingdings"/>
    </w:rPr>
  </w:style>
  <w:style w:type="character" w:customStyle="1" w:styleId="WW8Num18z0">
    <w:name w:val="WW8Num18z0"/>
    <w:rsid w:val="00F812DC"/>
    <w:rPr>
      <w:rFonts w:cs="Times New Roman"/>
    </w:rPr>
  </w:style>
  <w:style w:type="character" w:customStyle="1" w:styleId="WW8Num18z1">
    <w:name w:val="WW8Num18z1"/>
    <w:rsid w:val="00F812DC"/>
    <w:rPr>
      <w:rFonts w:ascii="Courier New" w:hAnsi="Courier New" w:cs="Courier New"/>
    </w:rPr>
  </w:style>
  <w:style w:type="character" w:customStyle="1" w:styleId="WW8Num18z3">
    <w:name w:val="WW8Num18z3"/>
    <w:rsid w:val="00F812DC"/>
    <w:rPr>
      <w:rFonts w:ascii="Symbol" w:hAnsi="Symbol" w:cs="Symbol"/>
    </w:rPr>
  </w:style>
  <w:style w:type="character" w:customStyle="1" w:styleId="WW8Num19z1">
    <w:name w:val="WW8Num19z1"/>
    <w:rsid w:val="00F812DC"/>
    <w:rPr>
      <w:rFonts w:ascii="Courier New" w:hAnsi="Courier New" w:cs="Courier New"/>
    </w:rPr>
  </w:style>
  <w:style w:type="character" w:customStyle="1" w:styleId="WW8Num21z0">
    <w:name w:val="WW8Num21z0"/>
    <w:rsid w:val="00F812DC"/>
    <w:rPr>
      <w:rFonts w:ascii="Symbol" w:hAnsi="Symbol" w:cs="Symbol"/>
    </w:rPr>
  </w:style>
  <w:style w:type="character" w:customStyle="1" w:styleId="WW8Num22z0">
    <w:name w:val="WW8Num22z0"/>
    <w:rsid w:val="00F812DC"/>
    <w:rPr>
      <w:rFonts w:ascii="Symbol" w:hAnsi="Symbol" w:cs="Symbol"/>
    </w:rPr>
  </w:style>
  <w:style w:type="character" w:customStyle="1" w:styleId="WW8Num22z2">
    <w:name w:val="WW8Num22z2"/>
    <w:rsid w:val="00F812DC"/>
    <w:rPr>
      <w:rFonts w:ascii="Wingdings" w:hAnsi="Wingdings" w:cs="Wingdings"/>
    </w:rPr>
  </w:style>
  <w:style w:type="character" w:customStyle="1" w:styleId="WW8Num22z3">
    <w:name w:val="WW8Num22z3"/>
    <w:rsid w:val="00F812DC"/>
    <w:rPr>
      <w:rFonts w:ascii="Symbol" w:hAnsi="Symbol" w:cs="Symbol"/>
    </w:rPr>
  </w:style>
  <w:style w:type="character" w:customStyle="1" w:styleId="WW8Num23z0">
    <w:name w:val="WW8Num23z0"/>
    <w:rsid w:val="00F812DC"/>
    <w:rPr>
      <w:rFonts w:ascii="OpenSymbol" w:hAnsi="OpenSymbol" w:cs="OpenSymbol"/>
      <w:color w:val="00000A"/>
    </w:rPr>
  </w:style>
  <w:style w:type="character" w:customStyle="1" w:styleId="WW8Num24z0">
    <w:name w:val="WW8Num24z0"/>
    <w:rsid w:val="00F812DC"/>
    <w:rPr>
      <w:rFonts w:ascii="Times New Roman" w:hAnsi="Times New Roman" w:cs="Times New Roman"/>
    </w:rPr>
  </w:style>
  <w:style w:type="character" w:customStyle="1" w:styleId="WW8Num24z1">
    <w:name w:val="WW8Num24z1"/>
    <w:rsid w:val="00F812DC"/>
    <w:rPr>
      <w:rFonts w:ascii="Courier New" w:hAnsi="Courier New" w:cs="Courier New"/>
    </w:rPr>
  </w:style>
  <w:style w:type="character" w:customStyle="1" w:styleId="WW8Num24z2">
    <w:name w:val="WW8Num24z2"/>
    <w:rsid w:val="00F812DC"/>
    <w:rPr>
      <w:rFonts w:ascii="Wingdings" w:hAnsi="Wingdings" w:cs="Wingdings"/>
    </w:rPr>
  </w:style>
  <w:style w:type="character" w:customStyle="1" w:styleId="WW8Num25z0">
    <w:name w:val="WW8Num25z0"/>
    <w:rsid w:val="00F812DC"/>
    <w:rPr>
      <w:rFonts w:ascii="Times New Roman" w:hAnsi="Times New Roman" w:cs="Times New Roman"/>
    </w:rPr>
  </w:style>
  <w:style w:type="character" w:customStyle="1" w:styleId="WW8Num25z1">
    <w:name w:val="WW8Num25z1"/>
    <w:rsid w:val="00F812DC"/>
    <w:rPr>
      <w:rFonts w:ascii="Courier New" w:hAnsi="Courier New" w:cs="Courier New"/>
    </w:rPr>
  </w:style>
  <w:style w:type="character" w:customStyle="1" w:styleId="WW8Num25z2">
    <w:name w:val="WW8Num25z2"/>
    <w:rsid w:val="00F812DC"/>
    <w:rPr>
      <w:rFonts w:ascii="Wingdings" w:hAnsi="Wingdings" w:cs="Wingdings"/>
    </w:rPr>
  </w:style>
  <w:style w:type="character" w:customStyle="1" w:styleId="WW8Num26z0">
    <w:name w:val="WW8Num26z0"/>
    <w:rsid w:val="00F812DC"/>
    <w:rPr>
      <w:rFonts w:ascii="Symbol" w:hAnsi="Symbol" w:cs="Symbol"/>
    </w:rPr>
  </w:style>
  <w:style w:type="character" w:customStyle="1" w:styleId="WW8Num26z1">
    <w:name w:val="WW8Num26z1"/>
    <w:rsid w:val="00F812DC"/>
    <w:rPr>
      <w:rFonts w:ascii="Courier New" w:hAnsi="Courier New" w:cs="Courier New"/>
    </w:rPr>
  </w:style>
  <w:style w:type="character" w:customStyle="1" w:styleId="WW8Num26z2">
    <w:name w:val="WW8Num26z2"/>
    <w:rsid w:val="00F812DC"/>
    <w:rPr>
      <w:rFonts w:ascii="Wingdings" w:hAnsi="Wingdings" w:cs="Wingdings"/>
    </w:rPr>
  </w:style>
  <w:style w:type="character" w:customStyle="1" w:styleId="WW8Num27z0">
    <w:name w:val="WW8Num27z0"/>
    <w:rsid w:val="00F812DC"/>
    <w:rPr>
      <w:rFonts w:ascii="Wingdings" w:hAnsi="Wingdings" w:cs="Wingdings"/>
    </w:rPr>
  </w:style>
  <w:style w:type="character" w:customStyle="1" w:styleId="WW8Num27z1">
    <w:name w:val="WW8Num27z1"/>
    <w:rsid w:val="00F812DC"/>
    <w:rPr>
      <w:rFonts w:ascii="Courier New" w:hAnsi="Courier New" w:cs="Courier New"/>
    </w:rPr>
  </w:style>
  <w:style w:type="character" w:customStyle="1" w:styleId="WW8Num27z2">
    <w:name w:val="WW8Num27z2"/>
    <w:rsid w:val="00F812DC"/>
    <w:rPr>
      <w:rFonts w:ascii="Wingdings" w:hAnsi="Wingdings" w:cs="Wingdings"/>
    </w:rPr>
  </w:style>
  <w:style w:type="character" w:customStyle="1" w:styleId="WW8Num28z0">
    <w:name w:val="WW8Num28z0"/>
    <w:rsid w:val="00F812DC"/>
    <w:rPr>
      <w:rFonts w:ascii="OpenSymbol" w:hAnsi="OpenSymbol" w:cs="OpenSymbol"/>
    </w:rPr>
  </w:style>
  <w:style w:type="character" w:customStyle="1" w:styleId="WW8Num29z0">
    <w:name w:val="WW8Num29z0"/>
    <w:rsid w:val="00F812DC"/>
    <w:rPr>
      <w:rFonts w:ascii="OpenSymbol" w:hAnsi="OpenSymbol" w:cs="OpenSymbol"/>
    </w:rPr>
  </w:style>
  <w:style w:type="character" w:customStyle="1" w:styleId="WW8Num30z0">
    <w:name w:val="WW8Num30z0"/>
    <w:rsid w:val="00F812DC"/>
    <w:rPr>
      <w:rFonts w:ascii="OpenSymbol" w:hAnsi="OpenSymbol" w:cs="OpenSymbol"/>
    </w:rPr>
  </w:style>
  <w:style w:type="character" w:customStyle="1" w:styleId="WW8Num31z0">
    <w:name w:val="WW8Num31z0"/>
    <w:rsid w:val="00F812DC"/>
    <w:rPr>
      <w:rFonts w:ascii="OpenSymbol" w:hAnsi="OpenSymbol" w:cs="OpenSymbol"/>
    </w:rPr>
  </w:style>
  <w:style w:type="character" w:customStyle="1" w:styleId="WW8Num32z0">
    <w:name w:val="WW8Num32z0"/>
    <w:rsid w:val="00F812DC"/>
    <w:rPr>
      <w:rFonts w:ascii="Courier New" w:hAnsi="Courier New" w:cs="Courier New"/>
    </w:rPr>
  </w:style>
  <w:style w:type="character" w:customStyle="1" w:styleId="WW8Num33z0">
    <w:name w:val="WW8Num33z0"/>
    <w:rsid w:val="00F812DC"/>
    <w:rPr>
      <w:rFonts w:ascii="Symbol" w:hAnsi="Symbol" w:cs="Symbol"/>
    </w:rPr>
  </w:style>
  <w:style w:type="character" w:customStyle="1" w:styleId="WW8Num33z1">
    <w:name w:val="WW8Num33z1"/>
    <w:rsid w:val="00F812DC"/>
    <w:rPr>
      <w:rFonts w:ascii="Courier New" w:hAnsi="Courier New" w:cs="Courier New"/>
    </w:rPr>
  </w:style>
  <w:style w:type="character" w:customStyle="1" w:styleId="WW8Num33z2">
    <w:name w:val="WW8Num33z2"/>
    <w:rsid w:val="00F812DC"/>
    <w:rPr>
      <w:rFonts w:ascii="Wingdings" w:hAnsi="Wingdings" w:cs="Wingdings"/>
    </w:rPr>
  </w:style>
  <w:style w:type="character" w:customStyle="1" w:styleId="WW8Num34z0">
    <w:name w:val="WW8Num34z0"/>
    <w:rsid w:val="00F812DC"/>
    <w:rPr>
      <w:rFonts w:ascii="Symbol" w:hAnsi="Symbol" w:cs="Symbol"/>
      <w:color w:val="00000A"/>
    </w:rPr>
  </w:style>
  <w:style w:type="character" w:customStyle="1" w:styleId="WW8Num34z1">
    <w:name w:val="WW8Num34z1"/>
    <w:rsid w:val="00F812DC"/>
    <w:rPr>
      <w:rFonts w:ascii="Courier New" w:hAnsi="Courier New" w:cs="Courier New"/>
    </w:rPr>
  </w:style>
  <w:style w:type="character" w:customStyle="1" w:styleId="WW8Num34z2">
    <w:name w:val="WW8Num34z2"/>
    <w:rsid w:val="00F812DC"/>
    <w:rPr>
      <w:rFonts w:ascii="Wingdings" w:hAnsi="Wingdings" w:cs="Wingdings"/>
    </w:rPr>
  </w:style>
  <w:style w:type="character" w:customStyle="1" w:styleId="WW8Num35z0">
    <w:name w:val="WW8Num35z0"/>
    <w:rsid w:val="00F812DC"/>
    <w:rPr>
      <w:rFonts w:ascii="Symbol" w:hAnsi="Symbol" w:cs="Symbol"/>
      <w:color w:val="00000A"/>
    </w:rPr>
  </w:style>
  <w:style w:type="character" w:customStyle="1" w:styleId="WW8Num9z1">
    <w:name w:val="WW8Num9z1"/>
    <w:rsid w:val="00F812DC"/>
    <w:rPr>
      <w:rFonts w:ascii="Times New Roman" w:hAnsi="Times New Roman" w:cs="Times New Roman"/>
    </w:rPr>
  </w:style>
  <w:style w:type="character" w:customStyle="1" w:styleId="WW8Num9z2">
    <w:name w:val="WW8Num9z2"/>
    <w:rsid w:val="00F812DC"/>
    <w:rPr>
      <w:rFonts w:cs="Times New Roman"/>
    </w:rPr>
  </w:style>
  <w:style w:type="character" w:customStyle="1" w:styleId="WW8Num11z0">
    <w:name w:val="WW8Num11z0"/>
    <w:rsid w:val="00F812DC"/>
    <w:rPr>
      <w:rFonts w:ascii="Symbol" w:hAnsi="Symbol" w:cs="Symbol"/>
      <w:i w:val="0"/>
    </w:rPr>
  </w:style>
  <w:style w:type="character" w:customStyle="1" w:styleId="WW8Num11z1">
    <w:name w:val="WW8Num11z1"/>
    <w:rsid w:val="00F812DC"/>
    <w:rPr>
      <w:rFonts w:ascii="Courier New" w:hAnsi="Courier New" w:cs="Courier New"/>
    </w:rPr>
  </w:style>
  <w:style w:type="character" w:customStyle="1" w:styleId="WW8Num11z2">
    <w:name w:val="WW8Num11z2"/>
    <w:rsid w:val="00F812DC"/>
    <w:rPr>
      <w:rFonts w:ascii="Wingdings" w:hAnsi="Wingdings" w:cs="Wingdings"/>
    </w:rPr>
  </w:style>
  <w:style w:type="character" w:customStyle="1" w:styleId="WW8Num17z3">
    <w:name w:val="WW8Num17z3"/>
    <w:rsid w:val="00F812DC"/>
    <w:rPr>
      <w:rFonts w:ascii="Symbol" w:hAnsi="Symbol" w:cs="Symbol"/>
    </w:rPr>
  </w:style>
  <w:style w:type="character" w:customStyle="1" w:styleId="WW8Num18z2">
    <w:name w:val="WW8Num18z2"/>
    <w:rsid w:val="00F812DC"/>
    <w:rPr>
      <w:rFonts w:ascii="Wingdings" w:hAnsi="Wingdings" w:cs="Wingdings"/>
    </w:rPr>
  </w:style>
  <w:style w:type="character" w:customStyle="1" w:styleId="WW8Num19z0">
    <w:name w:val="WW8Num19z0"/>
    <w:rsid w:val="00F812DC"/>
    <w:rPr>
      <w:rFonts w:cs="Times New Roman"/>
    </w:rPr>
  </w:style>
  <w:style w:type="character" w:customStyle="1" w:styleId="WW8Num19z3">
    <w:name w:val="WW8Num19z3"/>
    <w:rsid w:val="00F812DC"/>
    <w:rPr>
      <w:rFonts w:ascii="Symbol" w:hAnsi="Symbol" w:cs="Symbol"/>
    </w:rPr>
  </w:style>
  <w:style w:type="character" w:customStyle="1" w:styleId="WW8Num20z1">
    <w:name w:val="WW8Num20z1"/>
    <w:rsid w:val="00F812DC"/>
    <w:rPr>
      <w:rFonts w:ascii="Courier New" w:hAnsi="Courier New" w:cs="Courier New"/>
    </w:rPr>
  </w:style>
  <w:style w:type="character" w:customStyle="1" w:styleId="WW8Num23z2">
    <w:name w:val="WW8Num23z2"/>
    <w:rsid w:val="00F812DC"/>
    <w:rPr>
      <w:rFonts w:ascii="Wingdings" w:hAnsi="Wingdings" w:cs="Wingdings"/>
    </w:rPr>
  </w:style>
  <w:style w:type="character" w:customStyle="1" w:styleId="WW8Num23z3">
    <w:name w:val="WW8Num23z3"/>
    <w:rsid w:val="00F812DC"/>
    <w:rPr>
      <w:rFonts w:ascii="Symbol" w:hAnsi="Symbol" w:cs="Symbol"/>
    </w:rPr>
  </w:style>
  <w:style w:type="character" w:customStyle="1" w:styleId="WW8Num28z1">
    <w:name w:val="WW8Num28z1"/>
    <w:rsid w:val="00F812DC"/>
    <w:rPr>
      <w:rFonts w:ascii="Times New Roman" w:hAnsi="Times New Roman" w:cs="Times New Roman"/>
    </w:rPr>
  </w:style>
  <w:style w:type="character" w:customStyle="1" w:styleId="WW8Num28z2">
    <w:name w:val="WW8Num28z2"/>
    <w:rsid w:val="00F812DC"/>
    <w:rPr>
      <w:rFonts w:ascii="Wingdings" w:hAnsi="Wingdings" w:cs="Wingdings"/>
    </w:rPr>
  </w:style>
  <w:style w:type="character" w:customStyle="1" w:styleId="WW8Num3z1">
    <w:name w:val="WW8Num3z1"/>
    <w:rsid w:val="00F812DC"/>
    <w:rPr>
      <w:rFonts w:ascii="Courier New" w:hAnsi="Courier New" w:cs="Courier New"/>
    </w:rPr>
  </w:style>
  <w:style w:type="character" w:customStyle="1" w:styleId="WW8Num4z2">
    <w:name w:val="WW8Num4z2"/>
    <w:rsid w:val="00F812DC"/>
    <w:rPr>
      <w:rFonts w:ascii="Wingdings" w:hAnsi="Wingdings" w:cs="Wingdings"/>
    </w:rPr>
  </w:style>
  <w:style w:type="character" w:customStyle="1" w:styleId="WW8Num4z3">
    <w:name w:val="WW8Num4z3"/>
    <w:rsid w:val="00F812DC"/>
    <w:rPr>
      <w:rFonts w:ascii="Symbol" w:hAnsi="Symbol" w:cs="Symbol"/>
    </w:rPr>
  </w:style>
  <w:style w:type="character" w:customStyle="1" w:styleId="WW8Num7z0">
    <w:name w:val="WW8Num7z0"/>
    <w:rsid w:val="00F812DC"/>
    <w:rPr>
      <w:rFonts w:cs="Times New Roman"/>
    </w:rPr>
  </w:style>
  <w:style w:type="character" w:customStyle="1" w:styleId="WW8Num12z0">
    <w:name w:val="WW8Num12z0"/>
    <w:rsid w:val="00F812DC"/>
    <w:rPr>
      <w:i w:val="0"/>
    </w:rPr>
  </w:style>
  <w:style w:type="character" w:customStyle="1" w:styleId="WW8Num12z1">
    <w:name w:val="WW8Num12z1"/>
    <w:rsid w:val="00F812DC"/>
    <w:rPr>
      <w:rFonts w:ascii="Courier New" w:hAnsi="Courier New" w:cs="Courier New"/>
    </w:rPr>
  </w:style>
  <w:style w:type="character" w:customStyle="1" w:styleId="WW8Num12z2">
    <w:name w:val="WW8Num12z2"/>
    <w:rsid w:val="00F812DC"/>
    <w:rPr>
      <w:rFonts w:ascii="Wingdings" w:hAnsi="Wingdings" w:cs="Wingdings"/>
    </w:rPr>
  </w:style>
  <w:style w:type="character" w:customStyle="1" w:styleId="WW8Num19z2">
    <w:name w:val="WW8Num19z2"/>
    <w:rsid w:val="00F812DC"/>
    <w:rPr>
      <w:rFonts w:ascii="Wingdings" w:hAnsi="Wingdings" w:cs="Wingdings"/>
    </w:rPr>
  </w:style>
  <w:style w:type="character" w:customStyle="1" w:styleId="WW8Num20z0">
    <w:name w:val="WW8Num20z0"/>
    <w:rsid w:val="00F812DC"/>
    <w:rPr>
      <w:rFonts w:ascii="Symbol" w:hAnsi="Symbol" w:cs="Symbol"/>
    </w:rPr>
  </w:style>
  <w:style w:type="character" w:customStyle="1" w:styleId="WW8Num20z2">
    <w:name w:val="WW8Num20z2"/>
    <w:rsid w:val="00F812DC"/>
    <w:rPr>
      <w:rFonts w:ascii="Wingdings" w:hAnsi="Wingdings" w:cs="Wingdings"/>
    </w:rPr>
  </w:style>
  <w:style w:type="character" w:customStyle="1" w:styleId="WW8Num21z1">
    <w:name w:val="WW8Num21z1"/>
    <w:rsid w:val="00F812DC"/>
    <w:rPr>
      <w:rFonts w:ascii="Courier New" w:hAnsi="Courier New" w:cs="Courier New"/>
    </w:rPr>
  </w:style>
  <w:style w:type="character" w:customStyle="1" w:styleId="WW8Num21z2">
    <w:name w:val="WW8Num21z2"/>
    <w:rsid w:val="00F812DC"/>
    <w:rPr>
      <w:rFonts w:ascii="Wingdings" w:hAnsi="Wingdings" w:cs="Wingdings"/>
    </w:rPr>
  </w:style>
  <w:style w:type="character" w:customStyle="1" w:styleId="WW8Num21z3">
    <w:name w:val="WW8Num21z3"/>
    <w:rsid w:val="00F812DC"/>
    <w:rPr>
      <w:rFonts w:ascii="Symbol" w:hAnsi="Symbol" w:cs="Symbol"/>
    </w:rPr>
  </w:style>
  <w:style w:type="character" w:customStyle="1" w:styleId="WW8Num22z1">
    <w:name w:val="WW8Num22z1"/>
    <w:rsid w:val="00F812DC"/>
    <w:rPr>
      <w:rFonts w:ascii="Courier New" w:hAnsi="Courier New" w:cs="Courier New"/>
    </w:rPr>
  </w:style>
  <w:style w:type="character" w:customStyle="1" w:styleId="WW8Num23z1">
    <w:name w:val="WW8Num23z1"/>
    <w:rsid w:val="00F812DC"/>
    <w:rPr>
      <w:rFonts w:ascii="Courier New" w:hAnsi="Courier New" w:cs="Courier New"/>
    </w:rPr>
  </w:style>
  <w:style w:type="character" w:customStyle="1" w:styleId="WW8Num26z3">
    <w:name w:val="WW8Num26z3"/>
    <w:rsid w:val="00F812DC"/>
    <w:rPr>
      <w:rFonts w:ascii="Symbol" w:hAnsi="Symbol" w:cs="Symbol"/>
    </w:rPr>
  </w:style>
  <w:style w:type="character" w:customStyle="1" w:styleId="WW8Num27z3">
    <w:name w:val="WW8Num27z3"/>
    <w:rsid w:val="00F812DC"/>
    <w:rPr>
      <w:rFonts w:ascii="Symbol" w:hAnsi="Symbol" w:cs="Symbol"/>
    </w:rPr>
  </w:style>
  <w:style w:type="character" w:customStyle="1" w:styleId="WW8Num29z1">
    <w:name w:val="WW8Num29z1"/>
    <w:rsid w:val="00F812DC"/>
    <w:rPr>
      <w:rFonts w:ascii="Courier New" w:hAnsi="Courier New" w:cs="Courier New"/>
    </w:rPr>
  </w:style>
  <w:style w:type="character" w:customStyle="1" w:styleId="WW8Num29z2">
    <w:name w:val="WW8Num29z2"/>
    <w:rsid w:val="00F812DC"/>
    <w:rPr>
      <w:rFonts w:ascii="Wingdings" w:hAnsi="Wingdings" w:cs="Wingdings"/>
    </w:rPr>
  </w:style>
  <w:style w:type="character" w:customStyle="1" w:styleId="WW8Num32z1">
    <w:name w:val="WW8Num32z1"/>
    <w:rsid w:val="00F812DC"/>
    <w:rPr>
      <w:rFonts w:ascii="Courier New" w:hAnsi="Courier New" w:cs="Courier New"/>
    </w:rPr>
  </w:style>
  <w:style w:type="character" w:customStyle="1" w:styleId="WW8Num32z2">
    <w:name w:val="WW8Num32z2"/>
    <w:rsid w:val="00F812DC"/>
    <w:rPr>
      <w:rFonts w:ascii="Wingdings" w:hAnsi="Wingdings" w:cs="Wingdings"/>
    </w:rPr>
  </w:style>
  <w:style w:type="character" w:customStyle="1" w:styleId="WW8Num32z3">
    <w:name w:val="WW8Num32z3"/>
    <w:rsid w:val="00F812DC"/>
    <w:rPr>
      <w:rFonts w:ascii="Symbol" w:hAnsi="Symbol" w:cs="Symbol"/>
    </w:rPr>
  </w:style>
  <w:style w:type="character" w:customStyle="1" w:styleId="WW8Num33z3">
    <w:name w:val="WW8Num33z3"/>
    <w:rsid w:val="00F812DC"/>
    <w:rPr>
      <w:rFonts w:ascii="Symbol" w:hAnsi="Symbol" w:cs="Symbol"/>
    </w:rPr>
  </w:style>
  <w:style w:type="character" w:customStyle="1" w:styleId="WW8Num35z1">
    <w:name w:val="WW8Num35z1"/>
    <w:rsid w:val="00F812DC"/>
    <w:rPr>
      <w:rFonts w:ascii="Courier New" w:hAnsi="Courier New" w:cs="Courier New"/>
    </w:rPr>
  </w:style>
  <w:style w:type="character" w:customStyle="1" w:styleId="WW8Num35z2">
    <w:name w:val="WW8Num35z2"/>
    <w:rsid w:val="00F812DC"/>
    <w:rPr>
      <w:rFonts w:ascii="Wingdings" w:hAnsi="Wingdings" w:cs="Wingdings"/>
    </w:rPr>
  </w:style>
  <w:style w:type="character" w:customStyle="1" w:styleId="WW8Num35z3">
    <w:name w:val="WW8Num35z3"/>
    <w:rsid w:val="00F812DC"/>
    <w:rPr>
      <w:rFonts w:ascii="Symbol" w:hAnsi="Symbol" w:cs="Symbol"/>
    </w:rPr>
  </w:style>
  <w:style w:type="character" w:customStyle="1" w:styleId="WW8Num36z0">
    <w:name w:val="WW8Num36z0"/>
    <w:rsid w:val="00F812DC"/>
    <w:rPr>
      <w:rFonts w:ascii="Symbol" w:hAnsi="Symbol" w:cs="Symbol"/>
    </w:rPr>
  </w:style>
  <w:style w:type="character" w:customStyle="1" w:styleId="WW8Num37z0">
    <w:name w:val="WW8Num37z0"/>
    <w:rsid w:val="00F812DC"/>
    <w:rPr>
      <w:rFonts w:ascii="Courier New" w:hAnsi="Courier New" w:cs="Courier New"/>
    </w:rPr>
  </w:style>
  <w:style w:type="character" w:customStyle="1" w:styleId="WW8Num37z2">
    <w:name w:val="WW8Num37z2"/>
    <w:rsid w:val="00F812DC"/>
    <w:rPr>
      <w:rFonts w:ascii="Wingdings" w:hAnsi="Wingdings" w:cs="Wingdings"/>
    </w:rPr>
  </w:style>
  <w:style w:type="character" w:customStyle="1" w:styleId="WW8Num37z3">
    <w:name w:val="WW8Num37z3"/>
    <w:rsid w:val="00F812DC"/>
    <w:rPr>
      <w:rFonts w:ascii="Symbol" w:hAnsi="Symbol" w:cs="Symbol"/>
    </w:rPr>
  </w:style>
  <w:style w:type="character" w:customStyle="1" w:styleId="WW8Num39z2">
    <w:name w:val="WW8Num39z2"/>
    <w:rsid w:val="00F812DC"/>
    <w:rPr>
      <w:rFonts w:ascii="Wingdings" w:hAnsi="Wingdings" w:cs="Wingdings"/>
    </w:rPr>
  </w:style>
  <w:style w:type="character" w:customStyle="1" w:styleId="WW8Num39z3">
    <w:name w:val="WW8Num39z3"/>
    <w:rsid w:val="00F812DC"/>
    <w:rPr>
      <w:rFonts w:ascii="Symbol" w:hAnsi="Symbol" w:cs="Symbol"/>
    </w:rPr>
  </w:style>
  <w:style w:type="character" w:customStyle="1" w:styleId="WW8Num39z4">
    <w:name w:val="WW8Num39z4"/>
    <w:rsid w:val="00F812DC"/>
    <w:rPr>
      <w:rFonts w:ascii="Courier New" w:hAnsi="Courier New" w:cs="Courier New"/>
    </w:rPr>
  </w:style>
  <w:style w:type="character" w:customStyle="1" w:styleId="WW8Num40z0">
    <w:name w:val="WW8Num40z0"/>
    <w:rsid w:val="00F812DC"/>
    <w:rPr>
      <w:rFonts w:ascii="Symbol" w:hAnsi="Symbol" w:cs="Symbol"/>
    </w:rPr>
  </w:style>
  <w:style w:type="character" w:customStyle="1" w:styleId="WW8Num40z1">
    <w:name w:val="WW8Num40z1"/>
    <w:rsid w:val="00F812DC"/>
    <w:rPr>
      <w:rFonts w:ascii="Courier New" w:hAnsi="Courier New" w:cs="Courier New"/>
    </w:rPr>
  </w:style>
  <w:style w:type="character" w:customStyle="1" w:styleId="WW8Num42z0">
    <w:name w:val="WW8Num42z0"/>
    <w:rsid w:val="00F812DC"/>
    <w:rPr>
      <w:rFonts w:ascii="Symbol" w:hAnsi="Symbol" w:cs="Symbol"/>
    </w:rPr>
  </w:style>
  <w:style w:type="character" w:customStyle="1" w:styleId="WW8Num42z1">
    <w:name w:val="WW8Num42z1"/>
    <w:rsid w:val="00F812DC"/>
    <w:rPr>
      <w:rFonts w:ascii="Courier New" w:hAnsi="Courier New" w:cs="Courier New"/>
    </w:rPr>
  </w:style>
  <w:style w:type="character" w:customStyle="1" w:styleId="WW8Num42z2">
    <w:name w:val="WW8Num42z2"/>
    <w:rsid w:val="00F812DC"/>
    <w:rPr>
      <w:rFonts w:ascii="Wingdings" w:hAnsi="Wingdings" w:cs="Wingdings"/>
    </w:rPr>
  </w:style>
  <w:style w:type="character" w:customStyle="1" w:styleId="WW8Num43z2">
    <w:name w:val="WW8Num43z2"/>
    <w:rsid w:val="00F812DC"/>
    <w:rPr>
      <w:rFonts w:cs="Times New Roman"/>
      <w:b/>
      <w:color w:val="00000A"/>
    </w:rPr>
  </w:style>
  <w:style w:type="character" w:customStyle="1" w:styleId="WW8Num44z0">
    <w:name w:val="WW8Num44z0"/>
    <w:rsid w:val="00F812DC"/>
    <w:rPr>
      <w:rFonts w:ascii="Wingdings" w:hAnsi="Wingdings" w:cs="Wingdings"/>
    </w:rPr>
  </w:style>
  <w:style w:type="character" w:customStyle="1" w:styleId="WW8Num44z1">
    <w:name w:val="WW8Num44z1"/>
    <w:rsid w:val="00F812DC"/>
    <w:rPr>
      <w:rFonts w:ascii="Courier New" w:hAnsi="Courier New" w:cs="Courier New"/>
    </w:rPr>
  </w:style>
  <w:style w:type="character" w:customStyle="1" w:styleId="WW8Num44z3">
    <w:name w:val="WW8Num44z3"/>
    <w:rsid w:val="00F812DC"/>
    <w:rPr>
      <w:rFonts w:ascii="Symbol" w:hAnsi="Symbol" w:cs="Symbol"/>
    </w:rPr>
  </w:style>
  <w:style w:type="character" w:customStyle="1" w:styleId="WW8Num46z0">
    <w:name w:val="WW8Num46z0"/>
    <w:rsid w:val="00F812DC"/>
    <w:rPr>
      <w:rFonts w:ascii="Symbol" w:hAnsi="Symbol" w:cs="Symbol"/>
    </w:rPr>
  </w:style>
  <w:style w:type="character" w:customStyle="1" w:styleId="WW8Num46z1">
    <w:name w:val="WW8Num46z1"/>
    <w:rsid w:val="00F812DC"/>
    <w:rPr>
      <w:rFonts w:ascii="Courier New" w:hAnsi="Courier New" w:cs="Courier New"/>
    </w:rPr>
  </w:style>
  <w:style w:type="character" w:customStyle="1" w:styleId="WW8Num46z2">
    <w:name w:val="WW8Num46z2"/>
    <w:rsid w:val="00F812DC"/>
    <w:rPr>
      <w:rFonts w:ascii="Wingdings" w:hAnsi="Wingdings" w:cs="Wingdings"/>
    </w:rPr>
  </w:style>
  <w:style w:type="character" w:customStyle="1" w:styleId="WW8Num47z0">
    <w:name w:val="WW8Num47z0"/>
    <w:rsid w:val="00F812DC"/>
    <w:rPr>
      <w:rFonts w:ascii="Symbol" w:hAnsi="Symbol" w:cs="Symbol"/>
      <w:color w:val="auto"/>
    </w:rPr>
  </w:style>
  <w:style w:type="character" w:customStyle="1" w:styleId="WW8Num47z1">
    <w:name w:val="WW8Num47z1"/>
    <w:rsid w:val="00F812DC"/>
    <w:rPr>
      <w:rFonts w:ascii="Wingdings" w:hAnsi="Wingdings" w:cs="Wingdings"/>
    </w:rPr>
  </w:style>
  <w:style w:type="character" w:customStyle="1" w:styleId="WW8Num47z2">
    <w:name w:val="WW8Num47z2"/>
    <w:rsid w:val="00F812DC"/>
    <w:rPr>
      <w:rFonts w:ascii="Wingdings" w:hAnsi="Wingdings" w:cs="Wingdings"/>
    </w:rPr>
  </w:style>
  <w:style w:type="character" w:customStyle="1" w:styleId="WW8Num48z0">
    <w:name w:val="WW8Num48z0"/>
    <w:rsid w:val="00F812DC"/>
    <w:rPr>
      <w:rFonts w:ascii="Symbol" w:hAnsi="Symbol" w:cs="Symbol"/>
    </w:rPr>
  </w:style>
  <w:style w:type="character" w:customStyle="1" w:styleId="WW8Num48z1">
    <w:name w:val="WW8Num48z1"/>
    <w:rsid w:val="00F812DC"/>
    <w:rPr>
      <w:rFonts w:ascii="Courier New" w:hAnsi="Courier New" w:cs="Courier New"/>
    </w:rPr>
  </w:style>
  <w:style w:type="character" w:customStyle="1" w:styleId="WW8Num48z2">
    <w:name w:val="WW8Num48z2"/>
    <w:rsid w:val="00F812DC"/>
    <w:rPr>
      <w:rFonts w:ascii="Wingdings" w:hAnsi="Wingdings" w:cs="Wingdings"/>
    </w:rPr>
  </w:style>
  <w:style w:type="character" w:customStyle="1" w:styleId="WW8Num50z0">
    <w:name w:val="WW8Num50z0"/>
    <w:rsid w:val="00F812DC"/>
    <w:rPr>
      <w:rFonts w:ascii="Symbol" w:hAnsi="Symbol" w:cs="Symbol"/>
    </w:rPr>
  </w:style>
  <w:style w:type="character" w:customStyle="1" w:styleId="WW8Num50z1">
    <w:name w:val="WW8Num50z1"/>
    <w:rsid w:val="00F812DC"/>
    <w:rPr>
      <w:rFonts w:ascii="Courier New" w:hAnsi="Courier New" w:cs="Courier New"/>
    </w:rPr>
  </w:style>
  <w:style w:type="character" w:customStyle="1" w:styleId="WW8Num50z2">
    <w:name w:val="WW8Num50z2"/>
    <w:rsid w:val="00F812DC"/>
    <w:rPr>
      <w:rFonts w:ascii="Wingdings" w:hAnsi="Wingdings" w:cs="Wingdings"/>
    </w:rPr>
  </w:style>
  <w:style w:type="character" w:customStyle="1" w:styleId="WW8Num54z0">
    <w:name w:val="WW8Num54z0"/>
    <w:rsid w:val="00F812DC"/>
    <w:rPr>
      <w:rFonts w:ascii="Symbol" w:hAnsi="Symbol" w:cs="Symbol"/>
    </w:rPr>
  </w:style>
  <w:style w:type="character" w:customStyle="1" w:styleId="WW8Num54z1">
    <w:name w:val="WW8Num54z1"/>
    <w:rsid w:val="00F812DC"/>
    <w:rPr>
      <w:rFonts w:ascii="Courier New" w:hAnsi="Courier New" w:cs="Courier New"/>
    </w:rPr>
  </w:style>
  <w:style w:type="character" w:customStyle="1" w:styleId="WW8Num54z2">
    <w:name w:val="WW8Num54z2"/>
    <w:rsid w:val="00F812DC"/>
    <w:rPr>
      <w:rFonts w:ascii="Wingdings" w:hAnsi="Wingdings" w:cs="Wingdings"/>
    </w:rPr>
  </w:style>
  <w:style w:type="character" w:customStyle="1" w:styleId="WW8Num56z0">
    <w:name w:val="WW8Num56z0"/>
    <w:rsid w:val="00F812DC"/>
    <w:rPr>
      <w:rFonts w:ascii="Symbol" w:hAnsi="Symbol" w:cs="Symbol"/>
    </w:rPr>
  </w:style>
  <w:style w:type="character" w:customStyle="1" w:styleId="WW8Num56z1">
    <w:name w:val="WW8Num56z1"/>
    <w:rsid w:val="00F812DC"/>
    <w:rPr>
      <w:rFonts w:ascii="Courier New" w:hAnsi="Courier New" w:cs="Courier New"/>
    </w:rPr>
  </w:style>
  <w:style w:type="character" w:customStyle="1" w:styleId="WW8Num56z2">
    <w:name w:val="WW8Num56z2"/>
    <w:rsid w:val="00F812DC"/>
    <w:rPr>
      <w:rFonts w:ascii="Wingdings" w:hAnsi="Wingdings" w:cs="Wingdings"/>
    </w:rPr>
  </w:style>
  <w:style w:type="character" w:customStyle="1" w:styleId="WW8Num57z0">
    <w:name w:val="WW8Num57z0"/>
    <w:rsid w:val="00F812DC"/>
    <w:rPr>
      <w:rFonts w:ascii="Courier New" w:hAnsi="Courier New" w:cs="Courier New"/>
      <w:color w:val="00000A"/>
    </w:rPr>
  </w:style>
  <w:style w:type="character" w:customStyle="1" w:styleId="WW8Num57z1">
    <w:name w:val="WW8Num57z1"/>
    <w:rsid w:val="00F812DC"/>
    <w:rPr>
      <w:rFonts w:ascii="Courier New" w:hAnsi="Courier New" w:cs="Courier New"/>
    </w:rPr>
  </w:style>
  <w:style w:type="character" w:customStyle="1" w:styleId="WW8Num57z2">
    <w:name w:val="WW8Num57z2"/>
    <w:rsid w:val="00F812DC"/>
    <w:rPr>
      <w:rFonts w:ascii="Wingdings" w:hAnsi="Wingdings" w:cs="Wingdings"/>
    </w:rPr>
  </w:style>
  <w:style w:type="character" w:customStyle="1" w:styleId="WW8Num57z3">
    <w:name w:val="WW8Num57z3"/>
    <w:rsid w:val="00F812DC"/>
    <w:rPr>
      <w:rFonts w:ascii="Symbol" w:hAnsi="Symbol" w:cs="Symbol"/>
    </w:rPr>
  </w:style>
  <w:style w:type="character" w:customStyle="1" w:styleId="WW8Num59z0">
    <w:name w:val="WW8Num59z0"/>
    <w:rsid w:val="00F812DC"/>
    <w:rPr>
      <w:rFonts w:ascii="Symbol" w:hAnsi="Symbol" w:cs="Symbol"/>
    </w:rPr>
  </w:style>
  <w:style w:type="character" w:customStyle="1" w:styleId="WW8Num60z0">
    <w:name w:val="WW8Num60z0"/>
    <w:rsid w:val="00F812DC"/>
    <w:rPr>
      <w:rFonts w:ascii="Wingdings" w:hAnsi="Wingdings" w:cs="Wingdings"/>
    </w:rPr>
  </w:style>
  <w:style w:type="character" w:customStyle="1" w:styleId="WW8Num60z1">
    <w:name w:val="WW8Num60z1"/>
    <w:rsid w:val="00F812DC"/>
    <w:rPr>
      <w:rFonts w:ascii="Courier New" w:hAnsi="Courier New" w:cs="Courier New"/>
    </w:rPr>
  </w:style>
  <w:style w:type="character" w:customStyle="1" w:styleId="WW8Num60z3">
    <w:name w:val="WW8Num60z3"/>
    <w:rsid w:val="00F812DC"/>
    <w:rPr>
      <w:rFonts w:ascii="Symbol" w:hAnsi="Symbol" w:cs="Symbol"/>
    </w:rPr>
  </w:style>
  <w:style w:type="character" w:customStyle="1" w:styleId="WW8Num61z0">
    <w:name w:val="WW8Num61z0"/>
    <w:rsid w:val="00F812DC"/>
    <w:rPr>
      <w:rFonts w:ascii="Symbol" w:eastAsia="Times New Roman" w:hAnsi="Symbol" w:cs="Times New Roman"/>
    </w:rPr>
  </w:style>
  <w:style w:type="character" w:customStyle="1" w:styleId="WW8Num61z1">
    <w:name w:val="WW8Num61z1"/>
    <w:rsid w:val="00F812DC"/>
    <w:rPr>
      <w:rFonts w:ascii="Courier New" w:hAnsi="Courier New" w:cs="Courier New"/>
    </w:rPr>
  </w:style>
  <w:style w:type="character" w:customStyle="1" w:styleId="WW8Num61z2">
    <w:name w:val="WW8Num61z2"/>
    <w:rsid w:val="00F812DC"/>
    <w:rPr>
      <w:rFonts w:ascii="Wingdings" w:hAnsi="Wingdings" w:cs="Wingdings"/>
    </w:rPr>
  </w:style>
  <w:style w:type="character" w:customStyle="1" w:styleId="WW8Num61z3">
    <w:name w:val="WW8Num61z3"/>
    <w:rsid w:val="00F812DC"/>
    <w:rPr>
      <w:rFonts w:ascii="Symbol" w:hAnsi="Symbol" w:cs="Symbol"/>
    </w:rPr>
  </w:style>
  <w:style w:type="character" w:customStyle="1" w:styleId="WW8Num62z0">
    <w:name w:val="WW8Num62z0"/>
    <w:rsid w:val="00F812DC"/>
    <w:rPr>
      <w:rFonts w:ascii="Symbol" w:hAnsi="Symbol" w:cs="Symbol"/>
    </w:rPr>
  </w:style>
  <w:style w:type="character" w:customStyle="1" w:styleId="WW8Num62z1">
    <w:name w:val="WW8Num62z1"/>
    <w:rsid w:val="00F812DC"/>
    <w:rPr>
      <w:rFonts w:ascii="Courier New" w:hAnsi="Courier New" w:cs="Courier New"/>
    </w:rPr>
  </w:style>
  <w:style w:type="character" w:customStyle="1" w:styleId="WW8Num62z2">
    <w:name w:val="WW8Num62z2"/>
    <w:rsid w:val="00F812DC"/>
    <w:rPr>
      <w:rFonts w:ascii="Wingdings" w:hAnsi="Wingdings" w:cs="Wingdings"/>
    </w:rPr>
  </w:style>
  <w:style w:type="character" w:customStyle="1" w:styleId="WW8Num63z0">
    <w:name w:val="WW8Num63z0"/>
    <w:rsid w:val="00F812DC"/>
    <w:rPr>
      <w:rFonts w:ascii="Symbol" w:hAnsi="Symbol" w:cs="Symbol"/>
    </w:rPr>
  </w:style>
  <w:style w:type="character" w:customStyle="1" w:styleId="WW8Num63z1">
    <w:name w:val="WW8Num63z1"/>
    <w:rsid w:val="00F812DC"/>
    <w:rPr>
      <w:rFonts w:ascii="Courier New" w:hAnsi="Courier New" w:cs="Courier New"/>
    </w:rPr>
  </w:style>
  <w:style w:type="character" w:customStyle="1" w:styleId="WW8Num63z2">
    <w:name w:val="WW8Num63z2"/>
    <w:rsid w:val="00F812DC"/>
    <w:rPr>
      <w:rFonts w:ascii="Wingdings" w:hAnsi="Wingdings" w:cs="Wingdings"/>
    </w:rPr>
  </w:style>
  <w:style w:type="character" w:customStyle="1" w:styleId="35">
    <w:name w:val="Основной шрифт абзаца3"/>
    <w:rsid w:val="00F812DC"/>
  </w:style>
  <w:style w:type="character" w:customStyle="1" w:styleId="WW8Num3z4">
    <w:name w:val="WW8Num3z4"/>
    <w:rsid w:val="00F812DC"/>
    <w:rPr>
      <w:rFonts w:ascii="Courier New" w:hAnsi="Courier New" w:cs="Courier New"/>
    </w:rPr>
  </w:style>
  <w:style w:type="character" w:customStyle="1" w:styleId="WW8Num37z1">
    <w:name w:val="WW8Num37z1"/>
    <w:rsid w:val="00F812DC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812DC"/>
  </w:style>
  <w:style w:type="character" w:customStyle="1" w:styleId="WW-Absatz-Standardschriftart">
    <w:name w:val="WW-Absatz-Standardschriftart"/>
    <w:rsid w:val="00F812DC"/>
  </w:style>
  <w:style w:type="character" w:customStyle="1" w:styleId="WW-Absatz-Standardschriftart1">
    <w:name w:val="WW-Absatz-Standardschriftart1"/>
    <w:rsid w:val="00F812DC"/>
  </w:style>
  <w:style w:type="character" w:customStyle="1" w:styleId="WW8Num28z3">
    <w:name w:val="WW8Num28z3"/>
    <w:rsid w:val="00F812DC"/>
    <w:rPr>
      <w:rFonts w:ascii="Symbol" w:hAnsi="Symbol" w:cs="Symbol"/>
    </w:rPr>
  </w:style>
  <w:style w:type="character" w:customStyle="1" w:styleId="WW8Num30z1">
    <w:name w:val="WW8Num30z1"/>
    <w:rsid w:val="00F812DC"/>
    <w:rPr>
      <w:rFonts w:ascii="Courier New" w:hAnsi="Courier New" w:cs="Courier New"/>
    </w:rPr>
  </w:style>
  <w:style w:type="character" w:customStyle="1" w:styleId="WW8Num30z2">
    <w:name w:val="WW8Num30z2"/>
    <w:rsid w:val="00F812DC"/>
    <w:rPr>
      <w:rFonts w:ascii="Wingdings" w:hAnsi="Wingdings" w:cs="Wingdings"/>
    </w:rPr>
  </w:style>
  <w:style w:type="character" w:customStyle="1" w:styleId="WW-Absatz-Standardschriftart11">
    <w:name w:val="WW-Absatz-Standardschriftart11"/>
    <w:rsid w:val="00F812DC"/>
  </w:style>
  <w:style w:type="character" w:customStyle="1" w:styleId="WW-Absatz-Standardschriftart111">
    <w:name w:val="WW-Absatz-Standardschriftart111"/>
    <w:rsid w:val="00F812DC"/>
  </w:style>
  <w:style w:type="character" w:customStyle="1" w:styleId="WW8Num24z3">
    <w:name w:val="WW8Num24z3"/>
    <w:rsid w:val="00F812DC"/>
    <w:rPr>
      <w:rFonts w:ascii="Symbol" w:hAnsi="Symbol" w:cs="Symbol"/>
    </w:rPr>
  </w:style>
  <w:style w:type="character" w:customStyle="1" w:styleId="WW8Num29z3">
    <w:name w:val="WW8Num29z3"/>
    <w:rsid w:val="00F812DC"/>
    <w:rPr>
      <w:rFonts w:ascii="Symbol" w:hAnsi="Symbol" w:cs="Symbol"/>
    </w:rPr>
  </w:style>
  <w:style w:type="character" w:customStyle="1" w:styleId="WW8Num31z1">
    <w:name w:val="WW8Num31z1"/>
    <w:rsid w:val="00F812DC"/>
    <w:rPr>
      <w:rFonts w:ascii="Courier New" w:hAnsi="Courier New" w:cs="Courier New"/>
    </w:rPr>
  </w:style>
  <w:style w:type="character" w:customStyle="1" w:styleId="WW8Num31z2">
    <w:name w:val="WW8Num31z2"/>
    <w:rsid w:val="00F812DC"/>
    <w:rPr>
      <w:rFonts w:ascii="Wingdings" w:hAnsi="Wingdings" w:cs="Wingdings"/>
    </w:rPr>
  </w:style>
  <w:style w:type="character" w:customStyle="1" w:styleId="WW-Absatz-Standardschriftart1111">
    <w:name w:val="WW-Absatz-Standardschriftart1111"/>
    <w:rsid w:val="00F812DC"/>
  </w:style>
  <w:style w:type="character" w:customStyle="1" w:styleId="WW-Absatz-Standardschriftart11111">
    <w:name w:val="WW-Absatz-Standardschriftart11111"/>
    <w:rsid w:val="00F812DC"/>
  </w:style>
  <w:style w:type="character" w:customStyle="1" w:styleId="WW8Num25z3">
    <w:name w:val="WW8Num25z3"/>
    <w:rsid w:val="00F812DC"/>
    <w:rPr>
      <w:rFonts w:ascii="Symbol" w:hAnsi="Symbol" w:cs="Symbol"/>
    </w:rPr>
  </w:style>
  <w:style w:type="character" w:customStyle="1" w:styleId="WW8Num30z3">
    <w:name w:val="WW8Num30z3"/>
    <w:rsid w:val="00F812DC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812DC"/>
  </w:style>
  <w:style w:type="character" w:customStyle="1" w:styleId="WW-Absatz-Standardschriftart1111111">
    <w:name w:val="WW-Absatz-Standardschriftart1111111"/>
    <w:rsid w:val="00F812DC"/>
  </w:style>
  <w:style w:type="character" w:customStyle="1" w:styleId="WW8Num31z3">
    <w:name w:val="WW8Num31z3"/>
    <w:rsid w:val="00F812DC"/>
    <w:rPr>
      <w:rFonts w:ascii="Symbol" w:hAnsi="Symbol" w:cs="Symbol"/>
    </w:rPr>
  </w:style>
  <w:style w:type="character" w:customStyle="1" w:styleId="WW-Absatz-Standardschriftart11111111">
    <w:name w:val="WW-Absatz-Standardschriftart11111111"/>
    <w:rsid w:val="00F812DC"/>
  </w:style>
  <w:style w:type="character" w:customStyle="1" w:styleId="WW8Num34z3">
    <w:name w:val="WW8Num34z3"/>
    <w:rsid w:val="00F812DC"/>
    <w:rPr>
      <w:rFonts w:ascii="Symbol" w:hAnsi="Symbol" w:cs="Symbol"/>
    </w:rPr>
  </w:style>
  <w:style w:type="character" w:customStyle="1" w:styleId="WW-Absatz-Standardschriftart111111111">
    <w:name w:val="WW-Absatz-Standardschriftart111111111"/>
    <w:rsid w:val="00F812DC"/>
  </w:style>
  <w:style w:type="character" w:customStyle="1" w:styleId="WW-Absatz-Standardschriftart1111111111">
    <w:name w:val="WW-Absatz-Standardschriftart1111111111"/>
    <w:rsid w:val="00F812DC"/>
  </w:style>
  <w:style w:type="character" w:customStyle="1" w:styleId="WW-Absatz-Standardschriftart11111111111">
    <w:name w:val="WW-Absatz-Standardschriftart11111111111"/>
    <w:rsid w:val="00F812DC"/>
  </w:style>
  <w:style w:type="character" w:customStyle="1" w:styleId="WW-Absatz-Standardschriftart111111111111">
    <w:name w:val="WW-Absatz-Standardschriftart111111111111"/>
    <w:rsid w:val="00F812DC"/>
  </w:style>
  <w:style w:type="character" w:customStyle="1" w:styleId="WW-Absatz-Standardschriftart1111111111111">
    <w:name w:val="WW-Absatz-Standardschriftart1111111111111"/>
    <w:rsid w:val="00F812DC"/>
  </w:style>
  <w:style w:type="character" w:customStyle="1" w:styleId="WW-Absatz-Standardschriftart11111111111111">
    <w:name w:val="WW-Absatz-Standardschriftart11111111111111"/>
    <w:rsid w:val="00F812DC"/>
  </w:style>
  <w:style w:type="character" w:customStyle="1" w:styleId="WW-Absatz-Standardschriftart111111111111111">
    <w:name w:val="WW-Absatz-Standardschriftart111111111111111"/>
    <w:rsid w:val="00F812DC"/>
  </w:style>
  <w:style w:type="character" w:customStyle="1" w:styleId="WW-Absatz-Standardschriftart1111111111111111">
    <w:name w:val="WW-Absatz-Standardschriftart1111111111111111"/>
    <w:rsid w:val="00F812DC"/>
  </w:style>
  <w:style w:type="character" w:customStyle="1" w:styleId="WW-Absatz-Standardschriftart11111111111111111">
    <w:name w:val="WW-Absatz-Standardschriftart11111111111111111"/>
    <w:rsid w:val="00F812DC"/>
  </w:style>
  <w:style w:type="character" w:customStyle="1" w:styleId="WW-Absatz-Standardschriftart111111111111111111">
    <w:name w:val="WW-Absatz-Standardschriftart111111111111111111"/>
    <w:rsid w:val="00F812DC"/>
  </w:style>
  <w:style w:type="character" w:customStyle="1" w:styleId="WW-Absatz-Standardschriftart1111111111111111111">
    <w:name w:val="WW-Absatz-Standardschriftart1111111111111111111"/>
    <w:rsid w:val="00F812DC"/>
  </w:style>
  <w:style w:type="character" w:customStyle="1" w:styleId="WW-Absatz-Standardschriftart11111111111111111111">
    <w:name w:val="WW-Absatz-Standardschriftart11111111111111111111"/>
    <w:rsid w:val="00F812DC"/>
  </w:style>
  <w:style w:type="character" w:customStyle="1" w:styleId="WW-Absatz-Standardschriftart111111111111111111111">
    <w:name w:val="WW-Absatz-Standardschriftart111111111111111111111"/>
    <w:rsid w:val="00F812DC"/>
  </w:style>
  <w:style w:type="character" w:customStyle="1" w:styleId="WW-Absatz-Standardschriftart1111111111111111111111">
    <w:name w:val="WW-Absatz-Standardschriftart1111111111111111111111"/>
    <w:rsid w:val="00F812DC"/>
  </w:style>
  <w:style w:type="character" w:customStyle="1" w:styleId="WW-Absatz-Standardschriftart11111111111111111111111">
    <w:name w:val="WW-Absatz-Standardschriftart11111111111111111111111"/>
    <w:rsid w:val="00F812DC"/>
  </w:style>
  <w:style w:type="character" w:customStyle="1" w:styleId="WW-Absatz-Standardschriftart111111111111111111111111">
    <w:name w:val="WW-Absatz-Standardschriftart111111111111111111111111"/>
    <w:rsid w:val="00F812DC"/>
  </w:style>
  <w:style w:type="character" w:customStyle="1" w:styleId="WW-Absatz-Standardschriftart1111111111111111111111111">
    <w:name w:val="WW-Absatz-Standardschriftart1111111111111111111111111"/>
    <w:rsid w:val="00F812DC"/>
  </w:style>
  <w:style w:type="character" w:customStyle="1" w:styleId="29">
    <w:name w:val="Основной шрифт абзаца2"/>
    <w:rsid w:val="00F812DC"/>
  </w:style>
  <w:style w:type="character" w:customStyle="1" w:styleId="WW-Absatz-Standardschriftart11111111111111111111111111">
    <w:name w:val="WW-Absatz-Standardschriftart11111111111111111111111111"/>
    <w:rsid w:val="00F812DC"/>
  </w:style>
  <w:style w:type="character" w:customStyle="1" w:styleId="WW-Absatz-Standardschriftart111111111111111111111111111">
    <w:name w:val="WW-Absatz-Standardschriftart111111111111111111111111111"/>
    <w:rsid w:val="00F812DC"/>
  </w:style>
  <w:style w:type="character" w:customStyle="1" w:styleId="WW-Absatz-Standardschriftart1111111111111111111111111111">
    <w:name w:val="WW-Absatz-Standardschriftart1111111111111111111111111111"/>
    <w:rsid w:val="00F812DC"/>
  </w:style>
  <w:style w:type="character" w:customStyle="1" w:styleId="WW-Absatz-Standardschriftart11111111111111111111111111111">
    <w:name w:val="WW-Absatz-Standardschriftart11111111111111111111111111111"/>
    <w:rsid w:val="00F812DC"/>
  </w:style>
  <w:style w:type="character" w:customStyle="1" w:styleId="19">
    <w:name w:val="Основной шрифт абзаца1"/>
    <w:rsid w:val="00F812DC"/>
  </w:style>
  <w:style w:type="character" w:customStyle="1" w:styleId="2a">
    <w:name w:val="Знак Знак2"/>
    <w:rsid w:val="00F812DC"/>
    <w:rPr>
      <w:lang w:val="ru-RU" w:bidi="ar-SA"/>
    </w:rPr>
  </w:style>
  <w:style w:type="character" w:customStyle="1" w:styleId="afff6">
    <w:name w:val="Символ нумерации"/>
    <w:rsid w:val="00F812DC"/>
    <w:rPr>
      <w:b/>
      <w:bCs/>
      <w:sz w:val="20"/>
      <w:szCs w:val="20"/>
    </w:rPr>
  </w:style>
  <w:style w:type="character" w:customStyle="1" w:styleId="ListLabel2">
    <w:name w:val="ListLabel 2"/>
    <w:rsid w:val="00F812DC"/>
    <w:rPr>
      <w:rFonts w:cs="Courier New"/>
    </w:rPr>
  </w:style>
  <w:style w:type="character" w:customStyle="1" w:styleId="ListLabel4">
    <w:name w:val="ListLabel 4"/>
    <w:rsid w:val="00F812DC"/>
    <w:rPr>
      <w:rFonts w:cs="Times New Roman"/>
    </w:rPr>
  </w:style>
  <w:style w:type="character" w:customStyle="1" w:styleId="ListLabel6">
    <w:name w:val="ListLabel 6"/>
    <w:rsid w:val="00F812DC"/>
    <w:rPr>
      <w:rFonts w:eastAsia="Times New Roman"/>
    </w:rPr>
  </w:style>
  <w:style w:type="character" w:styleId="afff7">
    <w:name w:val="line number"/>
    <w:rsid w:val="00F812DC"/>
  </w:style>
  <w:style w:type="character" w:customStyle="1" w:styleId="afff8">
    <w:name w:val="Символы концевой сноски"/>
    <w:rsid w:val="00F812DC"/>
  </w:style>
  <w:style w:type="character" w:customStyle="1" w:styleId="1a">
    <w:name w:val="Знак концевой сноски1"/>
    <w:rsid w:val="00F812DC"/>
    <w:rPr>
      <w:vertAlign w:val="superscript"/>
    </w:rPr>
  </w:style>
  <w:style w:type="character" w:customStyle="1" w:styleId="afff9">
    <w:name w:val="Маркеры списка"/>
    <w:rsid w:val="00F812DC"/>
    <w:rPr>
      <w:rFonts w:ascii="OpenSymbol" w:eastAsia="OpenSymbol" w:hAnsi="OpenSymbol" w:cs="OpenSymbol"/>
    </w:rPr>
  </w:style>
  <w:style w:type="character" w:customStyle="1" w:styleId="48">
    <w:name w:val="Основной шрифт абзаца4"/>
    <w:rsid w:val="00F812DC"/>
  </w:style>
  <w:style w:type="character" w:customStyle="1" w:styleId="ListLabel3">
    <w:name w:val="ListLabel 3"/>
    <w:rsid w:val="00F812DC"/>
    <w:rPr>
      <w:color w:val="00000A"/>
    </w:rPr>
  </w:style>
  <w:style w:type="character" w:customStyle="1" w:styleId="ListLabel5">
    <w:name w:val="ListLabel 5"/>
    <w:rsid w:val="00F812DC"/>
    <w:rPr>
      <w:rFonts w:eastAsia="Times New Roman" w:cs="Times New Roman"/>
    </w:rPr>
  </w:style>
  <w:style w:type="character" w:customStyle="1" w:styleId="ListLabel1">
    <w:name w:val="ListLabel 1"/>
    <w:rsid w:val="00F812DC"/>
    <w:rPr>
      <w:rFonts w:cs="Times New Roman"/>
      <w:b/>
      <w:color w:val="00000A"/>
    </w:rPr>
  </w:style>
  <w:style w:type="character" w:customStyle="1" w:styleId="1b">
    <w:name w:val="Знак примечания1"/>
    <w:rsid w:val="00F812DC"/>
    <w:rPr>
      <w:sz w:val="16"/>
      <w:szCs w:val="16"/>
    </w:rPr>
  </w:style>
  <w:style w:type="character" w:customStyle="1" w:styleId="WW8Num55z0">
    <w:name w:val="WW8Num55z0"/>
    <w:rsid w:val="00F812DC"/>
    <w:rPr>
      <w:rFonts w:ascii="Symbol" w:hAnsi="Symbol" w:cs="Symbol"/>
    </w:rPr>
  </w:style>
  <w:style w:type="character" w:customStyle="1" w:styleId="WW8Num55z1">
    <w:name w:val="WW8Num55z1"/>
    <w:rsid w:val="00F812DC"/>
    <w:rPr>
      <w:rFonts w:ascii="Courier New" w:hAnsi="Courier New" w:cs="Courier New"/>
    </w:rPr>
  </w:style>
  <w:style w:type="character" w:customStyle="1" w:styleId="WW8Num55z2">
    <w:name w:val="WW8Num55z2"/>
    <w:rsid w:val="00F812DC"/>
    <w:rPr>
      <w:rFonts w:ascii="Wingdings" w:hAnsi="Wingdings" w:cs="Wingdings"/>
    </w:rPr>
  </w:style>
  <w:style w:type="character" w:customStyle="1" w:styleId="120">
    <w:name w:val="Знак Знак12"/>
    <w:rsid w:val="00F812DC"/>
    <w:rPr>
      <w:sz w:val="24"/>
      <w:szCs w:val="24"/>
      <w:lang w:val="ru-RU" w:bidi="ar-SA"/>
    </w:rPr>
  </w:style>
  <w:style w:type="character" w:customStyle="1" w:styleId="afffa">
    <w:name w:val="Ссылка указателя"/>
    <w:rsid w:val="00F812DC"/>
  </w:style>
  <w:style w:type="character" w:styleId="afffb">
    <w:name w:val="endnote reference"/>
    <w:rsid w:val="00F812DC"/>
    <w:rPr>
      <w:vertAlign w:val="superscript"/>
    </w:rPr>
  </w:style>
  <w:style w:type="character" w:customStyle="1" w:styleId="WW8Num59z1">
    <w:name w:val="WW8Num59z1"/>
    <w:rsid w:val="00F812DC"/>
    <w:rPr>
      <w:rFonts w:ascii="Courier New" w:hAnsi="Courier New" w:cs="Courier New"/>
    </w:rPr>
  </w:style>
  <w:style w:type="character" w:customStyle="1" w:styleId="WW8Num59z2">
    <w:name w:val="WW8Num59z2"/>
    <w:rsid w:val="00F812DC"/>
    <w:rPr>
      <w:rFonts w:ascii="Wingdings" w:hAnsi="Wingdings" w:cs="Wingdings"/>
    </w:rPr>
  </w:style>
  <w:style w:type="character" w:customStyle="1" w:styleId="WW8Num36z1">
    <w:name w:val="WW8Num36z1"/>
    <w:rsid w:val="00F812DC"/>
    <w:rPr>
      <w:rFonts w:ascii="Courier New" w:hAnsi="Courier New" w:cs="Courier New"/>
    </w:rPr>
  </w:style>
  <w:style w:type="character" w:customStyle="1" w:styleId="WW8Num36z2">
    <w:name w:val="WW8Num36z2"/>
    <w:rsid w:val="00F812DC"/>
    <w:rPr>
      <w:rFonts w:ascii="Wingdings" w:hAnsi="Wingdings" w:cs="Wingdings"/>
    </w:rPr>
  </w:style>
  <w:style w:type="character" w:customStyle="1" w:styleId="WW8Num40z2">
    <w:name w:val="WW8Num40z2"/>
    <w:rsid w:val="00F812DC"/>
    <w:rPr>
      <w:rFonts w:ascii="StarSymbol" w:hAnsi="StarSymbol" w:cs="StarSymbol"/>
    </w:rPr>
  </w:style>
  <w:style w:type="character" w:customStyle="1" w:styleId="WW8Num46z3">
    <w:name w:val="WW8Num46z3"/>
    <w:rsid w:val="00F812DC"/>
    <w:rPr>
      <w:rFonts w:ascii="Symbol" w:hAnsi="Symbol" w:cs="Symbol"/>
    </w:rPr>
  </w:style>
  <w:style w:type="paragraph" w:styleId="afffc">
    <w:name w:val="List"/>
    <w:basedOn w:val="afa"/>
    <w:rsid w:val="00F812DC"/>
    <w:pPr>
      <w:suppressAutoHyphens/>
      <w:overflowPunct w:val="0"/>
      <w:autoSpaceDE w:val="0"/>
      <w:jc w:val="left"/>
      <w:textAlignment w:val="baseline"/>
    </w:pPr>
    <w:rPr>
      <w:rFonts w:cs="Tahoma"/>
      <w:lang w:val="ru-RU" w:eastAsia="zh-CN"/>
    </w:rPr>
  </w:style>
  <w:style w:type="paragraph" w:customStyle="1" w:styleId="36">
    <w:name w:val="Указатель3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2b">
    <w:name w:val="Название2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c">
    <w:name w:val="Указатель2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c">
    <w:name w:val="Название1"/>
    <w:basedOn w:val="a"/>
    <w:rsid w:val="00F812DC"/>
    <w:pPr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rsid w:val="00F812DC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ahoma"/>
      <w:sz w:val="20"/>
      <w:szCs w:val="20"/>
      <w:lang w:eastAsia="zh-CN"/>
    </w:rPr>
  </w:style>
  <w:style w:type="paragraph" w:customStyle="1" w:styleId="211">
    <w:name w:val="Основной текст 21"/>
    <w:basedOn w:val="a"/>
    <w:rsid w:val="00F812D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fd">
    <w:name w:val="Заголовок таблицы"/>
    <w:basedOn w:val="ad"/>
    <w:rsid w:val="00F812DC"/>
    <w:pPr>
      <w:widowControl/>
      <w:overflowPunct w:val="0"/>
      <w:autoSpaceDE w:val="0"/>
      <w:jc w:val="center"/>
      <w:textAlignment w:val="baseline"/>
    </w:pPr>
    <w:rPr>
      <w:rFonts w:eastAsia="Times New Roman"/>
      <w:b/>
      <w:bCs/>
      <w:kern w:val="0"/>
      <w:sz w:val="20"/>
      <w:szCs w:val="20"/>
      <w:lang w:eastAsia="zh-CN"/>
    </w:rPr>
  </w:style>
  <w:style w:type="paragraph" w:customStyle="1" w:styleId="62">
    <w:name w:val="заголовок 6"/>
    <w:basedOn w:val="a"/>
    <w:next w:val="a"/>
    <w:rsid w:val="00F812DC"/>
    <w:pPr>
      <w:keepNext/>
      <w:widowControl w:val="0"/>
      <w:autoSpaceDE w:val="0"/>
      <w:spacing w:after="0" w:line="240" w:lineRule="auto"/>
      <w:jc w:val="right"/>
    </w:pPr>
    <w:rPr>
      <w:rFonts w:ascii="Times New Roman" w:eastAsia="Times New Roman" w:hAnsi="Times New Roman" w:cs="Times New Roman"/>
      <w:vanish/>
      <w:sz w:val="20"/>
      <w:szCs w:val="20"/>
      <w:lang w:eastAsia="zh-CN"/>
    </w:rPr>
  </w:style>
  <w:style w:type="paragraph" w:customStyle="1" w:styleId="1e">
    <w:name w:val="Текст1"/>
    <w:basedOn w:val="a"/>
    <w:rsid w:val="00F812DC"/>
    <w:pPr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d">
    <w:name w:val="Название объекта2"/>
    <w:basedOn w:val="a"/>
    <w:rsid w:val="00F812DC"/>
    <w:pPr>
      <w:suppressAutoHyphens/>
      <w:overflowPunct w:val="0"/>
      <w:autoSpaceDE w:val="0"/>
      <w:spacing w:after="0" w:line="100" w:lineRule="atLeast"/>
      <w:textAlignment w:val="baseline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zh-CN"/>
    </w:rPr>
  </w:style>
  <w:style w:type="paragraph" w:customStyle="1" w:styleId="1f">
    <w:name w:val="Обычный (Интернет)1"/>
    <w:basedOn w:val="a"/>
    <w:rsid w:val="00F812DC"/>
    <w:pPr>
      <w:suppressAutoHyphens/>
      <w:overflowPunct w:val="0"/>
      <w:autoSpaceDE w:val="0"/>
      <w:spacing w:before="28" w:after="28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37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f0">
    <w:name w:val="Без интервала1"/>
    <w:rsid w:val="00F812DC"/>
    <w:pPr>
      <w:widowControl w:val="0"/>
      <w:suppressAutoHyphens/>
      <w:spacing w:before="80" w:after="80" w:line="100" w:lineRule="atLeast"/>
      <w:jc w:val="center"/>
    </w:pPr>
    <w:rPr>
      <w:rFonts w:ascii="Times New Roman" w:eastAsia="Arial Unicode MS" w:hAnsi="Times New Roman" w:cs="Arial CYR"/>
      <w:color w:val="000000"/>
      <w:kern w:val="1"/>
      <w:sz w:val="20"/>
      <w:lang w:eastAsia="zh-CN" w:bidi="hi-IN"/>
    </w:rPr>
  </w:style>
  <w:style w:type="paragraph" w:customStyle="1" w:styleId="212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F812DC"/>
    <w:pPr>
      <w:suppressAutoHyphens/>
      <w:overflowPunct w:val="0"/>
      <w:autoSpaceDE w:val="0"/>
      <w:spacing w:after="120" w:line="100" w:lineRule="atLeast"/>
      <w:ind w:left="283"/>
      <w:textAlignment w:val="baseline"/>
    </w:pPr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style6">
    <w:name w:val="style6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21">
    <w:name w:val="Основной текст 22"/>
    <w:basedOn w:val="a"/>
    <w:rsid w:val="00F812D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1">
    <w:name w:val="Оглавление 10"/>
    <w:basedOn w:val="36"/>
    <w:rsid w:val="00F812DC"/>
    <w:pPr>
      <w:tabs>
        <w:tab w:val="right" w:leader="dot" w:pos="7091"/>
      </w:tabs>
      <w:ind w:left="2547"/>
    </w:pPr>
  </w:style>
  <w:style w:type="paragraph" w:customStyle="1" w:styleId="afffe">
    <w:name w:val="Содержимое врезки"/>
    <w:basedOn w:val="afa"/>
    <w:rsid w:val="00F812DC"/>
    <w:pPr>
      <w:suppressAutoHyphens/>
      <w:overflowPunct w:val="0"/>
      <w:autoSpaceDE w:val="0"/>
      <w:jc w:val="left"/>
      <w:textAlignment w:val="baseline"/>
    </w:pPr>
    <w:rPr>
      <w:lang w:val="ru-RU" w:eastAsia="zh-CN"/>
    </w:rPr>
  </w:style>
  <w:style w:type="paragraph" w:customStyle="1" w:styleId="affff">
    <w:name w:val="Верхний колонтитул слева"/>
    <w:basedOn w:val="a"/>
    <w:rsid w:val="00F812DC"/>
    <w:pPr>
      <w:suppressLineNumbers/>
      <w:tabs>
        <w:tab w:val="center" w:pos="4818"/>
        <w:tab w:val="right" w:pos="9637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1">
    <w:name w:val="Основной текст 31"/>
    <w:basedOn w:val="a"/>
    <w:rsid w:val="00F812DC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msolistparagraphbullet2gif">
    <w:name w:val="msolistparagraphbullet2.gif"/>
    <w:basedOn w:val="a"/>
    <w:rsid w:val="00F812DC"/>
    <w:pPr>
      <w:suppressAutoHyphens/>
      <w:overflowPunct w:val="0"/>
      <w:autoSpaceDE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3">
    <w:name w:val="Основной текст с отступом 21"/>
    <w:basedOn w:val="a"/>
    <w:rsid w:val="00F812DC"/>
    <w:pPr>
      <w:suppressAutoHyphens/>
      <w:overflowPunct w:val="0"/>
      <w:autoSpaceDE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153">
    <w:name w:val="s_153"/>
    <w:basedOn w:val="a"/>
    <w:rsid w:val="00F812DC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03">
    <w:name w:val="s_103"/>
    <w:rsid w:val="00F812DC"/>
    <w:rPr>
      <w:b/>
      <w:bCs/>
      <w:color w:val="000080"/>
    </w:rPr>
  </w:style>
  <w:style w:type="paragraph" w:customStyle="1" w:styleId="s13">
    <w:name w:val="s_13"/>
    <w:basedOn w:val="a"/>
    <w:rsid w:val="00F812DC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222">
    <w:name w:val="s_222"/>
    <w:basedOn w:val="a"/>
    <w:rsid w:val="00F812DC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0"/>
      <w:szCs w:val="20"/>
      <w:lang w:eastAsia="ru-RU"/>
    </w:rPr>
  </w:style>
  <w:style w:type="paragraph" w:customStyle="1" w:styleId="western">
    <w:name w:val="western"/>
    <w:basedOn w:val="a"/>
    <w:rsid w:val="00F812DC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f1">
    <w:name w:val="Сетка таблицы1"/>
    <w:basedOn w:val="a1"/>
    <w:next w:val="aff4"/>
    <w:rsid w:val="00F81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812DC"/>
  </w:style>
  <w:style w:type="character" w:customStyle="1" w:styleId="1f2">
    <w:name w:val="Неразрешенное упоминание1"/>
    <w:uiPriority w:val="99"/>
    <w:semiHidden/>
    <w:unhideWhenUsed/>
    <w:rsid w:val="00F812DC"/>
    <w:rPr>
      <w:color w:val="605E5C"/>
      <w:shd w:val="clear" w:color="auto" w:fill="E1DFDD"/>
    </w:rPr>
  </w:style>
  <w:style w:type="paragraph" w:customStyle="1" w:styleId="consplusnormal1">
    <w:name w:val="consplusnormal"/>
    <w:basedOn w:val="a"/>
    <w:rsid w:val="00F8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3">
    <w:name w:val="Основной текст Знак1"/>
    <w:aliases w:val=" Знак Знак Знак Знак1,Таблица TEXT Знак1,Body single Знак1,bt Знак1,Body Text Char Знак1,Основной текст Знак Знак Знак Знак Знак1"/>
    <w:rsid w:val="00F812DC"/>
    <w:rPr>
      <w:sz w:val="28"/>
      <w:lang w:eastAsia="zh-CN"/>
    </w:rPr>
  </w:style>
  <w:style w:type="character" w:customStyle="1" w:styleId="affff0">
    <w:name w:val="Другое_"/>
    <w:link w:val="affff1"/>
    <w:uiPriority w:val="99"/>
    <w:locked/>
    <w:rsid w:val="00F812DC"/>
    <w:rPr>
      <w:sz w:val="18"/>
      <w:szCs w:val="18"/>
      <w:shd w:val="clear" w:color="auto" w:fill="FFFFFF"/>
    </w:rPr>
  </w:style>
  <w:style w:type="paragraph" w:customStyle="1" w:styleId="affff1">
    <w:name w:val="Другое"/>
    <w:basedOn w:val="a"/>
    <w:link w:val="affff0"/>
    <w:uiPriority w:val="99"/>
    <w:rsid w:val="00F812DC"/>
    <w:pPr>
      <w:widowControl w:val="0"/>
      <w:shd w:val="clear" w:color="auto" w:fill="FFFFFF"/>
      <w:spacing w:after="0" w:line="264" w:lineRule="auto"/>
      <w:jc w:val="center"/>
    </w:pPr>
    <w:rPr>
      <w:sz w:val="18"/>
      <w:szCs w:val="18"/>
    </w:rPr>
  </w:style>
  <w:style w:type="paragraph" w:customStyle="1" w:styleId="38">
    <w:name w:val="Абзац списка3"/>
    <w:basedOn w:val="a"/>
    <w:rsid w:val="00F812DC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customStyle="1" w:styleId="TableNormal">
    <w:name w:val="Table Normal"/>
    <w:uiPriority w:val="2"/>
    <w:semiHidden/>
    <w:qFormat/>
    <w:rsid w:val="001D09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541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BEBEB"/>
                            <w:left w:val="none" w:sz="0" w:space="15" w:color="auto"/>
                            <w:bottom w:val="single" w:sz="6" w:space="8" w:color="EBEBEB"/>
                            <w:right w:val="none" w:sz="0" w:space="8" w:color="auto"/>
                          </w:divBdr>
                        </w:div>
                        <w:div w:id="186339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74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F9A03-9981-4D18-98D2-015FDBD4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8160</TotalTime>
  <Pages>4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ОБУ ИНФОГРАД</cp:lastModifiedBy>
  <cp:revision>475</cp:revision>
  <cp:lastPrinted>2023-06-05T08:07:00Z</cp:lastPrinted>
  <dcterms:created xsi:type="dcterms:W3CDTF">2022-04-04T17:38:00Z</dcterms:created>
  <dcterms:modified xsi:type="dcterms:W3CDTF">2023-10-10T12:00:00Z</dcterms:modified>
</cp:coreProperties>
</file>